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1" w:rightFromText="181" w:vertAnchor="text" w:horzAnchor="margin" w:tblpXSpec="center" w:tblpY="-3750"/>
        <w:tblW w:w="10860" w:type="dxa"/>
        <w:tblLayout w:type="fixed"/>
        <w:tblLook w:val="04A0" w:firstRow="1" w:lastRow="0" w:firstColumn="1" w:lastColumn="0" w:noHBand="0" w:noVBand="1"/>
      </w:tblPr>
      <w:tblGrid>
        <w:gridCol w:w="3503"/>
        <w:gridCol w:w="3021"/>
        <w:gridCol w:w="4336"/>
      </w:tblGrid>
      <w:tr w:rsidR="003944BF" w14:paraId="7219F1A6" w14:textId="77777777" w:rsidTr="003944BF">
        <w:trPr>
          <w:trHeight w:val="838"/>
        </w:trPr>
        <w:tc>
          <w:tcPr>
            <w:tcW w:w="3503" w:type="dxa"/>
          </w:tcPr>
          <w:p w14:paraId="54AB20FE" w14:textId="2CE507A1" w:rsidR="003944BF" w:rsidRDefault="003944BF" w:rsidP="003A7B02">
            <w:pPr>
              <w:ind w:firstLine="567"/>
              <w:jc w:val="both"/>
              <w:rPr>
                <w:b/>
              </w:rPr>
            </w:pPr>
          </w:p>
          <w:p w14:paraId="441D8684" w14:textId="77777777" w:rsidR="003944BF" w:rsidRDefault="003944BF" w:rsidP="003A7B02">
            <w:pPr>
              <w:ind w:right="992"/>
              <w:jc w:val="center"/>
              <w:rPr>
                <w:b/>
              </w:rPr>
            </w:pPr>
          </w:p>
          <w:p w14:paraId="3BBE526A" w14:textId="77777777" w:rsidR="003944BF" w:rsidRDefault="003944BF" w:rsidP="003A7B02">
            <w:pPr>
              <w:ind w:right="787"/>
              <w:jc w:val="center"/>
              <w:rPr>
                <w:b/>
              </w:rPr>
            </w:pPr>
            <w:r>
              <w:rPr>
                <w:b/>
              </w:rPr>
              <w:t>ОБЩЕСТВО С ОГРАНИЧЕННОЙ ОТВЕТСТВЕННОСТЬЮ</w:t>
            </w:r>
          </w:p>
          <w:p w14:paraId="0F6C8BE5" w14:textId="77777777" w:rsidR="003944BF" w:rsidRDefault="003944BF" w:rsidP="003A7B02">
            <w:pPr>
              <w:ind w:right="787"/>
              <w:jc w:val="center"/>
            </w:pPr>
            <w:r>
              <w:rPr>
                <w:b/>
              </w:rPr>
              <w:t>«ГК-ГРУПП»</w:t>
            </w:r>
          </w:p>
          <w:p w14:paraId="523F8C6F" w14:textId="77777777" w:rsidR="003944BF" w:rsidRDefault="003944BF" w:rsidP="003A7B02">
            <w:pPr>
              <w:ind w:firstLine="567"/>
              <w:jc w:val="both"/>
            </w:pPr>
          </w:p>
        </w:tc>
        <w:tc>
          <w:tcPr>
            <w:tcW w:w="3021" w:type="dxa"/>
          </w:tcPr>
          <w:p w14:paraId="6AFB59A9" w14:textId="77777777" w:rsidR="003944BF" w:rsidRDefault="003944BF" w:rsidP="003A7B02">
            <w:pPr>
              <w:ind w:firstLine="567"/>
              <w:jc w:val="both"/>
            </w:pPr>
          </w:p>
          <w:p w14:paraId="47AB9258" w14:textId="77777777" w:rsidR="003944BF" w:rsidRDefault="003944BF" w:rsidP="003A7B02">
            <w:pPr>
              <w:ind w:firstLine="567"/>
              <w:jc w:val="both"/>
            </w:pPr>
            <w:r>
              <w:rPr>
                <w:noProof/>
              </w:rPr>
              <w:drawing>
                <wp:anchor distT="0" distB="0" distL="114300" distR="114300" simplePos="0" relativeHeight="251656704" behindDoc="1" locked="0" layoutInCell="1" allowOverlap="1" wp14:anchorId="73A38CFF" wp14:editId="7FBE6D38">
                  <wp:simplePos x="0" y="0"/>
                  <wp:positionH relativeFrom="page">
                    <wp:posOffset>-265430</wp:posOffset>
                  </wp:positionH>
                  <wp:positionV relativeFrom="page">
                    <wp:posOffset>333375</wp:posOffset>
                  </wp:positionV>
                  <wp:extent cx="2385060" cy="67564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5060" cy="675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C1A0DD1" w14:textId="344EC093" w:rsidR="005D251D" w:rsidRDefault="005D251D" w:rsidP="003A7B02">
            <w:pPr>
              <w:ind w:firstLine="567"/>
              <w:jc w:val="both"/>
            </w:pPr>
          </w:p>
          <w:p w14:paraId="4C3E9D32" w14:textId="5281E276" w:rsidR="005D251D" w:rsidRDefault="005D251D" w:rsidP="005D251D">
            <w:pPr>
              <w:ind w:firstLine="709"/>
            </w:pPr>
          </w:p>
          <w:p w14:paraId="5BD9A195" w14:textId="4718AD5E" w:rsidR="005D251D" w:rsidRDefault="005D251D" w:rsidP="005D251D"/>
          <w:p w14:paraId="18BFB9A1" w14:textId="77777777" w:rsidR="003944BF" w:rsidRPr="005D251D" w:rsidRDefault="003944BF" w:rsidP="005D251D"/>
        </w:tc>
        <w:tc>
          <w:tcPr>
            <w:tcW w:w="4336" w:type="dxa"/>
          </w:tcPr>
          <w:p w14:paraId="2E90C838" w14:textId="77777777" w:rsidR="003944BF" w:rsidRDefault="003944BF" w:rsidP="003A7B02">
            <w:pPr>
              <w:ind w:firstLine="567"/>
              <w:jc w:val="both"/>
            </w:pPr>
          </w:p>
          <w:p w14:paraId="035DD627" w14:textId="77777777" w:rsidR="003944BF" w:rsidRDefault="003944BF" w:rsidP="003A7B02">
            <w:pPr>
              <w:ind w:firstLine="567"/>
              <w:jc w:val="both"/>
            </w:pPr>
          </w:p>
          <w:p w14:paraId="41ED466C" w14:textId="77777777" w:rsidR="003944BF" w:rsidRDefault="003944BF" w:rsidP="003A7B02">
            <w:pPr>
              <w:ind w:firstLine="567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РФ, Республика Татарстан;</w:t>
            </w:r>
          </w:p>
          <w:p w14:paraId="46B3762D" w14:textId="77777777" w:rsidR="003944BF" w:rsidRDefault="003944BF" w:rsidP="003A7B02">
            <w:pPr>
              <w:ind w:firstLine="567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 xml:space="preserve">421001, г. Казань, ул. </w:t>
            </w:r>
            <w:proofErr w:type="spellStart"/>
            <w:r>
              <w:rPr>
                <w:sz w:val="17"/>
                <w:szCs w:val="17"/>
              </w:rPr>
              <w:t>Четаева</w:t>
            </w:r>
            <w:proofErr w:type="spellEnd"/>
            <w:r>
              <w:rPr>
                <w:sz w:val="17"/>
                <w:szCs w:val="17"/>
              </w:rPr>
              <w:t>, д. 4; оф. 19</w:t>
            </w:r>
          </w:p>
          <w:p w14:paraId="6DC96720" w14:textId="77777777" w:rsidR="003944BF" w:rsidRDefault="003944BF" w:rsidP="003A7B02">
            <w:pPr>
              <w:ind w:firstLine="567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Тел. +7 (917) 231-59-81</w:t>
            </w:r>
          </w:p>
          <w:p w14:paraId="62861B1A" w14:textId="77777777" w:rsidR="003944BF" w:rsidRDefault="003944BF" w:rsidP="003A7B02">
            <w:pPr>
              <w:ind w:firstLine="567"/>
              <w:jc w:val="center"/>
              <w:rPr>
                <w:sz w:val="17"/>
                <w:szCs w:val="17"/>
              </w:rPr>
            </w:pPr>
            <w:r>
              <w:rPr>
                <w:sz w:val="17"/>
                <w:szCs w:val="17"/>
              </w:rPr>
              <w:t>ИНН/КПП 1659199710/165701001</w:t>
            </w:r>
          </w:p>
          <w:p w14:paraId="4DCAA49D" w14:textId="77777777" w:rsidR="003944BF" w:rsidRDefault="003944BF" w:rsidP="003A7B02">
            <w:pPr>
              <w:ind w:firstLine="567"/>
              <w:jc w:val="center"/>
            </w:pPr>
            <w:r>
              <w:rPr>
                <w:sz w:val="17"/>
                <w:szCs w:val="17"/>
              </w:rPr>
              <w:t>ОГРН 1191690048615</w:t>
            </w:r>
          </w:p>
        </w:tc>
      </w:tr>
    </w:tbl>
    <w:p w14:paraId="68586C9B" w14:textId="77777777" w:rsidR="003944BF" w:rsidRDefault="003944BF" w:rsidP="003A7B02">
      <w:pPr>
        <w:pStyle w:val="a5"/>
        <w:rPr>
          <w:rFonts w:ascii="Times New Roman" w:hAnsi="Times New Roman"/>
          <w:sz w:val="28"/>
          <w:szCs w:val="20"/>
        </w:rPr>
      </w:pPr>
    </w:p>
    <w:p w14:paraId="234B6787" w14:textId="77777777" w:rsidR="003944BF" w:rsidRDefault="003944BF" w:rsidP="003A7B02">
      <w:pPr>
        <w:pStyle w:val="a5"/>
        <w:rPr>
          <w:rFonts w:ascii="Times New Roman" w:hAnsi="Times New Roman"/>
          <w:sz w:val="28"/>
          <w:szCs w:val="20"/>
        </w:rPr>
      </w:pPr>
    </w:p>
    <w:p w14:paraId="1ECF6B21" w14:textId="77777777" w:rsidR="003944BF" w:rsidRDefault="003944BF" w:rsidP="003A7B02">
      <w:pPr>
        <w:pStyle w:val="a5"/>
        <w:rPr>
          <w:rFonts w:ascii="Times New Roman" w:hAnsi="Times New Roman"/>
          <w:sz w:val="28"/>
          <w:szCs w:val="20"/>
        </w:rPr>
      </w:pPr>
    </w:p>
    <w:p w14:paraId="164D9699" w14:textId="77777777" w:rsidR="003944BF" w:rsidRDefault="003944BF" w:rsidP="003A7B02">
      <w:pPr>
        <w:pStyle w:val="a5"/>
        <w:rPr>
          <w:rFonts w:ascii="Times New Roman" w:hAnsi="Times New Roman"/>
          <w:sz w:val="28"/>
          <w:szCs w:val="20"/>
        </w:rPr>
      </w:pPr>
    </w:p>
    <w:p w14:paraId="39973B9B" w14:textId="77777777" w:rsidR="003944BF" w:rsidRDefault="003944BF" w:rsidP="003A7B02">
      <w:pPr>
        <w:rPr>
          <w:sz w:val="48"/>
        </w:rPr>
      </w:pPr>
    </w:p>
    <w:p w14:paraId="79D682D8" w14:textId="77777777" w:rsidR="003944BF" w:rsidRDefault="003944BF" w:rsidP="003A7B02">
      <w:pPr>
        <w:rPr>
          <w:sz w:val="48"/>
        </w:rPr>
      </w:pPr>
    </w:p>
    <w:p w14:paraId="35669AFF" w14:textId="77777777" w:rsidR="003944BF" w:rsidRDefault="003944BF" w:rsidP="003A7B02">
      <w:pPr>
        <w:rPr>
          <w:sz w:val="48"/>
        </w:rPr>
      </w:pPr>
    </w:p>
    <w:p w14:paraId="3C54EC4C" w14:textId="77777777" w:rsidR="00A5034D" w:rsidRDefault="00A5034D" w:rsidP="003A7B02">
      <w:pPr>
        <w:rPr>
          <w:sz w:val="48"/>
        </w:rPr>
      </w:pPr>
    </w:p>
    <w:p w14:paraId="20F9FA46" w14:textId="77777777" w:rsidR="00A5034D" w:rsidRDefault="00A5034D" w:rsidP="003A7B02">
      <w:pPr>
        <w:rPr>
          <w:sz w:val="48"/>
        </w:rPr>
      </w:pPr>
    </w:p>
    <w:p w14:paraId="31032107" w14:textId="77777777" w:rsidR="00A5034D" w:rsidRPr="00A870C4" w:rsidRDefault="00A5034D" w:rsidP="003A7B02">
      <w:pPr>
        <w:rPr>
          <w:sz w:val="48"/>
        </w:rPr>
      </w:pPr>
    </w:p>
    <w:p w14:paraId="6016DBF6" w14:textId="77777777" w:rsidR="00A5034D" w:rsidRPr="00A870C4" w:rsidRDefault="00A5034D" w:rsidP="003A7B02">
      <w:pPr>
        <w:rPr>
          <w:sz w:val="48"/>
        </w:rPr>
      </w:pPr>
      <w:r w:rsidRPr="00A870C4">
        <w:rPr>
          <w:noProof/>
        </w:rPr>
        <mc:AlternateContent>
          <mc:Choice Requires="wps">
            <w:drawing>
              <wp:anchor distT="0" distB="0" distL="182880" distR="182880" simplePos="0" relativeHeight="251659776" behindDoc="0" locked="0" layoutInCell="1" allowOverlap="1" wp14:anchorId="1251ADB8" wp14:editId="6282386B">
                <wp:simplePos x="0" y="0"/>
                <wp:positionH relativeFrom="margin">
                  <wp:align>center</wp:align>
                </wp:positionH>
                <wp:positionV relativeFrom="paragraph">
                  <wp:posOffset>2540</wp:posOffset>
                </wp:positionV>
                <wp:extent cx="5095240" cy="1609725"/>
                <wp:effectExtent l="5080" t="2540" r="5080" b="6985"/>
                <wp:wrapSquare wrapText="bothSides"/>
                <wp:docPr id="1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95240" cy="160972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4F2DCD" w14:textId="77777777" w:rsidR="00BB75EA" w:rsidRDefault="00BB75EA" w:rsidP="004F1965">
                            <w:pPr>
                              <w:tabs>
                                <w:tab w:val="left" w:pos="8334"/>
                              </w:tabs>
                              <w:spacing w:line="264" w:lineRule="auto"/>
                              <w:ind w:right="18"/>
                              <w:jc w:val="center"/>
                              <w:rPr>
                                <w:b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28"/>
                              </w:rPr>
                              <w:t xml:space="preserve">ПРОЕКТ ВНЕСЕНИЯ ИЗМЕНЕНИЙ </w:t>
                            </w:r>
                          </w:p>
                          <w:p w14:paraId="6746B970" w14:textId="4A9CFDE5" w:rsidR="00BB75EA" w:rsidRDefault="00BB75EA" w:rsidP="004F1965">
                            <w:pPr>
                              <w:tabs>
                                <w:tab w:val="left" w:pos="8334"/>
                              </w:tabs>
                              <w:spacing w:line="264" w:lineRule="auto"/>
                              <w:ind w:right="18"/>
                              <w:jc w:val="center"/>
                              <w:rPr>
                                <w:b/>
                                <w:bCs/>
                                <w:sz w:val="32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32"/>
                                <w:szCs w:val="28"/>
                              </w:rPr>
                              <w:t xml:space="preserve">В </w:t>
                            </w:r>
                            <w:r w:rsidRPr="00022DCF">
                              <w:rPr>
                                <w:b/>
                                <w:bCs/>
                                <w:sz w:val="32"/>
                                <w:szCs w:val="28"/>
                              </w:rPr>
                              <w:t>ГЕНЕРАЛЬНЫЙ ПЛАН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28"/>
                              </w:rPr>
                              <w:t xml:space="preserve"> </w:t>
                            </w:r>
                          </w:p>
                          <w:p w14:paraId="687F0D41" w14:textId="1F44D8F4" w:rsidR="00BB75EA" w:rsidRPr="001E32D7" w:rsidRDefault="00BB75EA" w:rsidP="004F1965">
                            <w:pPr>
                              <w:tabs>
                                <w:tab w:val="left" w:pos="8334"/>
                              </w:tabs>
                              <w:spacing w:line="264" w:lineRule="auto"/>
                              <w:ind w:right="18"/>
                              <w:jc w:val="center"/>
                              <w:rPr>
                                <w:b/>
                                <w:bCs/>
                                <w:sz w:val="32"/>
                                <w:szCs w:val="28"/>
                              </w:rPr>
                            </w:pPr>
                            <w:r w:rsidRPr="00B807B9">
                              <w:rPr>
                                <w:rFonts w:eastAsia="Arial"/>
                                <w:b/>
                                <w:smallCaps/>
                                <w:sz w:val="32"/>
                                <w:szCs w:val="28"/>
                              </w:rPr>
                              <w:t>КАЗАНСКОГО СЕЛЬСКОГО ПОСЕЛЕНИЯ КАВКАЗСКОГО РАЙОНА</w:t>
                            </w:r>
                          </w:p>
                          <w:p w14:paraId="42E5C1B6" w14:textId="77777777" w:rsidR="00BB75EA" w:rsidRPr="00022DCF" w:rsidRDefault="00BB75EA" w:rsidP="00A5034D">
                            <w:pPr>
                              <w:spacing w:before="40" w:after="40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251ADB8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margin-left:0;margin-top:.2pt;width:401.2pt;height:126.75pt;z-index:251659776;visibility:visible;mso-wrap-style:square;mso-width-percent:0;mso-height-percent:0;mso-wrap-distance-left:14.4pt;mso-wrap-distance-top:0;mso-wrap-distance-right:14.4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" stroked="f">
                <v:fill opacity="0"/>
                <v:textbox inset="0,0,0,0">
                  <w:txbxContent>
                    <w:p w14:paraId="7A4F2DCD" w14:textId="77777777" w:rsidR="00BB75EA" w:rsidRDefault="00BB75EA" w:rsidP="004F1965">
                      <w:pPr>
                        <w:tabs>
                          <w:tab w:val="left" w:pos="8334"/>
                        </w:tabs>
                        <w:spacing w:line="264" w:lineRule="auto"/>
                        <w:ind w:right="18"/>
                        <w:jc w:val="center"/>
                        <w:rPr>
                          <w:b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28"/>
                        </w:rPr>
                        <w:t xml:space="preserve">ПРОЕКТ ВНЕСЕНИЯ ИЗМЕНЕНИЙ </w:t>
                      </w:r>
                    </w:p>
                    <w:p w14:paraId="6746B970" w14:textId="4A9CFDE5" w:rsidR="00BB75EA" w:rsidRDefault="00BB75EA" w:rsidP="004F1965">
                      <w:pPr>
                        <w:tabs>
                          <w:tab w:val="left" w:pos="8334"/>
                        </w:tabs>
                        <w:spacing w:line="264" w:lineRule="auto"/>
                        <w:ind w:right="18"/>
                        <w:jc w:val="center"/>
                        <w:rPr>
                          <w:b/>
                          <w:bCs/>
                          <w:sz w:val="32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32"/>
                          <w:szCs w:val="28"/>
                        </w:rPr>
                        <w:t xml:space="preserve">В </w:t>
                      </w:r>
                      <w:r w:rsidRPr="00022DCF">
                        <w:rPr>
                          <w:b/>
                          <w:bCs/>
                          <w:sz w:val="32"/>
                          <w:szCs w:val="28"/>
                        </w:rPr>
                        <w:t>ГЕНЕРАЛЬНЫЙ ПЛАН</w:t>
                      </w:r>
                      <w:r>
                        <w:rPr>
                          <w:b/>
                          <w:bCs/>
                          <w:sz w:val="32"/>
                          <w:szCs w:val="28"/>
                        </w:rPr>
                        <w:t xml:space="preserve"> </w:t>
                      </w:r>
                    </w:p>
                    <w:p w14:paraId="687F0D41" w14:textId="1F44D8F4" w:rsidR="00BB75EA" w:rsidRPr="001E32D7" w:rsidRDefault="00BB75EA" w:rsidP="004F1965">
                      <w:pPr>
                        <w:tabs>
                          <w:tab w:val="left" w:pos="8334"/>
                        </w:tabs>
                        <w:spacing w:line="264" w:lineRule="auto"/>
                        <w:ind w:right="18"/>
                        <w:jc w:val="center"/>
                        <w:rPr>
                          <w:b/>
                          <w:bCs/>
                          <w:sz w:val="32"/>
                          <w:szCs w:val="28"/>
                        </w:rPr>
                      </w:pPr>
                      <w:r w:rsidRPr="00B807B9">
                        <w:rPr>
                          <w:rFonts w:eastAsia="Arial"/>
                          <w:b/>
                          <w:smallCaps/>
                          <w:sz w:val="32"/>
                          <w:szCs w:val="28"/>
                        </w:rPr>
                        <w:t>КАЗАНСКОГО СЕЛЬСКОГО ПОСЕЛЕНИЯ КАВКАЗСКОГО РАЙОНА</w:t>
                      </w:r>
                    </w:p>
                    <w:p w14:paraId="42E5C1B6" w14:textId="77777777" w:rsidR="00BB75EA" w:rsidRPr="00022DCF" w:rsidRDefault="00BB75EA" w:rsidP="00A5034D">
                      <w:pPr>
                        <w:spacing w:before="40" w:after="40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8016513" w14:textId="77777777" w:rsidR="00A5034D" w:rsidRPr="00A870C4" w:rsidRDefault="00A5034D" w:rsidP="003A7B02">
      <w:pPr>
        <w:rPr>
          <w:sz w:val="48"/>
        </w:rPr>
      </w:pPr>
    </w:p>
    <w:p w14:paraId="188F7BA5" w14:textId="77777777" w:rsidR="00A5034D" w:rsidRPr="00A870C4" w:rsidRDefault="00A5034D" w:rsidP="003A7B02">
      <w:pPr>
        <w:rPr>
          <w:sz w:val="48"/>
        </w:rPr>
      </w:pPr>
    </w:p>
    <w:p w14:paraId="53873871" w14:textId="77777777" w:rsidR="00A5034D" w:rsidRPr="008F181B" w:rsidRDefault="00A5034D" w:rsidP="003A7B02">
      <w:pPr>
        <w:pStyle w:val="a5"/>
        <w:jc w:val="center"/>
        <w:rPr>
          <w:rFonts w:ascii="Times New Roman" w:hAnsi="Times New Roman"/>
          <w:sz w:val="28"/>
          <w:lang w:val="ru-RU"/>
        </w:rPr>
      </w:pPr>
    </w:p>
    <w:p w14:paraId="058D162E" w14:textId="77777777" w:rsidR="00A5034D" w:rsidRPr="008F181B" w:rsidRDefault="00A5034D" w:rsidP="003A7B02">
      <w:pPr>
        <w:pStyle w:val="a5"/>
        <w:jc w:val="center"/>
        <w:rPr>
          <w:rFonts w:ascii="Times New Roman" w:hAnsi="Times New Roman"/>
          <w:b/>
          <w:sz w:val="28"/>
        </w:rPr>
      </w:pPr>
    </w:p>
    <w:p w14:paraId="10988EFF" w14:textId="77777777" w:rsidR="00A5034D" w:rsidRDefault="00A5034D" w:rsidP="003A7B02">
      <w:pPr>
        <w:pStyle w:val="a5"/>
        <w:jc w:val="center"/>
        <w:rPr>
          <w:rFonts w:ascii="Times New Roman" w:hAnsi="Times New Roman"/>
          <w:sz w:val="28"/>
        </w:rPr>
      </w:pPr>
    </w:p>
    <w:p w14:paraId="47B28D86" w14:textId="77777777" w:rsidR="00A5034D" w:rsidRDefault="00A5034D" w:rsidP="003A7B02">
      <w:pPr>
        <w:rPr>
          <w:sz w:val="48"/>
        </w:rPr>
      </w:pPr>
    </w:p>
    <w:p w14:paraId="27EC330F" w14:textId="77777777" w:rsidR="003944BF" w:rsidRDefault="003944BF" w:rsidP="003A7B02">
      <w:pPr>
        <w:rPr>
          <w:sz w:val="48"/>
        </w:rPr>
      </w:pPr>
    </w:p>
    <w:p w14:paraId="2B6F9713" w14:textId="77777777" w:rsidR="00A5034D" w:rsidRDefault="00A5034D" w:rsidP="003A7B02">
      <w:pPr>
        <w:rPr>
          <w:sz w:val="48"/>
        </w:rPr>
      </w:pPr>
    </w:p>
    <w:p w14:paraId="73037875" w14:textId="77777777" w:rsidR="00A5034D" w:rsidRDefault="00A5034D" w:rsidP="003A7B02">
      <w:pPr>
        <w:rPr>
          <w:sz w:val="48"/>
        </w:rPr>
      </w:pPr>
    </w:p>
    <w:p w14:paraId="6731286C" w14:textId="76A8C3DB" w:rsidR="00A5034D" w:rsidRPr="00A870C4" w:rsidRDefault="00A5034D" w:rsidP="003A7B02">
      <w:pPr>
        <w:rPr>
          <w:sz w:val="48"/>
        </w:rPr>
      </w:pPr>
    </w:p>
    <w:p w14:paraId="63E8A441" w14:textId="436EAC35" w:rsidR="00A5034D" w:rsidRPr="00A870C4" w:rsidRDefault="00CF3868" w:rsidP="003A7B02">
      <w:pPr>
        <w:rPr>
          <w:sz w:val="48"/>
        </w:rPr>
      </w:pPr>
      <w:r w:rsidRPr="00A870C4">
        <w:rPr>
          <w:noProof/>
        </w:rPr>
        <mc:AlternateContent>
          <mc:Choice Requires="wps">
            <w:drawing>
              <wp:anchor distT="0" distB="0" distL="182880" distR="182880" simplePos="0" relativeHeight="251661824" behindDoc="0" locked="0" layoutInCell="1" allowOverlap="1" wp14:anchorId="38BB5323" wp14:editId="45925562">
                <wp:simplePos x="0" y="0"/>
                <wp:positionH relativeFrom="margin">
                  <wp:align>center</wp:align>
                </wp:positionH>
                <wp:positionV relativeFrom="paragraph">
                  <wp:posOffset>7620</wp:posOffset>
                </wp:positionV>
                <wp:extent cx="5095240" cy="701675"/>
                <wp:effectExtent l="0" t="0" r="0" b="0"/>
                <wp:wrapSquare wrapText="bothSides"/>
                <wp:docPr id="4" name="Надпись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95240" cy="7016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F587C0" w14:textId="5F01BC75" w:rsidR="00BB75EA" w:rsidRDefault="00BB75EA" w:rsidP="00CF3868">
                            <w:pPr>
                              <w:spacing w:before="40" w:after="40"/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ТОМ 3.</w:t>
                            </w:r>
                          </w:p>
                          <w:p w14:paraId="1082C8B9" w14:textId="77777777" w:rsidR="00BB75EA" w:rsidRDefault="00BB75EA" w:rsidP="00A5034D">
                            <w:pPr>
                              <w:spacing w:before="40" w:after="40"/>
                              <w:rPr>
                                <w:sz w:val="28"/>
                                <w:szCs w:val="28"/>
                              </w:rPr>
                            </w:pPr>
                            <w:r w:rsidRPr="00A870C4">
                              <w:rPr>
                                <w:sz w:val="28"/>
                                <w:szCs w:val="28"/>
                              </w:rPr>
                              <w:t>МАТЕРИАЛЫ ПО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ОБОСНОВАНИЮ В ТЕКСТОВОЙ ФОРМЕ</w:t>
                            </w:r>
                          </w:p>
                          <w:p w14:paraId="045B2D31" w14:textId="77777777" w:rsidR="00BB75EA" w:rsidRPr="00022DCF" w:rsidRDefault="00BB75EA" w:rsidP="00A5034D">
                            <w:pPr>
                              <w:spacing w:before="40" w:after="40"/>
                              <w:jc w:val="center"/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ОХРАНА ОКРУЖАЮЩЕЙ СРЕДЫ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BB5323" id="Надпись 4" o:spid="_x0000_s1027" type="#_x0000_t202" style="position:absolute;margin-left:0;margin-top:.6pt;width:401.2pt;height:55.25pt;z-index:251661824;visibility:visible;mso-wrap-style:square;mso-width-percent:0;mso-height-percent:0;mso-wrap-distance-left:14.4pt;mso-wrap-distance-top:0;mso-wrap-distance-right:14.4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" stroked="f">
                <v:fill opacity="0"/>
                <v:textbox inset="0,0,0,0">
                  <w:txbxContent>
                    <w:p w14:paraId="43F587C0" w14:textId="5F01BC75" w:rsidR="00BB75EA" w:rsidRDefault="00BB75EA" w:rsidP="00CF3868">
                      <w:pPr>
                        <w:spacing w:before="40" w:after="40"/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ТОМ 3.</w:t>
                      </w:r>
                    </w:p>
                    <w:p w14:paraId="1082C8B9" w14:textId="77777777" w:rsidR="00BB75EA" w:rsidRDefault="00BB75EA" w:rsidP="00A5034D">
                      <w:pPr>
                        <w:spacing w:before="40" w:after="40"/>
                        <w:rPr>
                          <w:sz w:val="28"/>
                          <w:szCs w:val="28"/>
                        </w:rPr>
                      </w:pPr>
                      <w:r w:rsidRPr="00A870C4">
                        <w:rPr>
                          <w:sz w:val="28"/>
                          <w:szCs w:val="28"/>
                        </w:rPr>
                        <w:t>МАТЕРИАЛЫ ПО</w:t>
                      </w:r>
                      <w:r>
                        <w:rPr>
                          <w:sz w:val="28"/>
                          <w:szCs w:val="28"/>
                        </w:rPr>
                        <w:t xml:space="preserve"> ОБОСНОВАНИЮ В ТЕКСТОВОЙ ФОРМЕ</w:t>
                      </w:r>
                    </w:p>
                    <w:p w14:paraId="045B2D31" w14:textId="77777777" w:rsidR="00BB75EA" w:rsidRPr="00022DCF" w:rsidRDefault="00BB75EA" w:rsidP="00A5034D">
                      <w:pPr>
                        <w:spacing w:before="40" w:after="40"/>
                        <w:jc w:val="center"/>
                      </w:pPr>
                      <w:r>
                        <w:rPr>
                          <w:sz w:val="28"/>
                          <w:szCs w:val="28"/>
                        </w:rPr>
                        <w:t>ОХРАНА ОКРУЖАЮЩЕЙ СРЕДЫ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EF23677" w14:textId="77777777" w:rsidR="00A5034D" w:rsidRPr="00A870C4" w:rsidRDefault="00A5034D" w:rsidP="003A7B02">
      <w:pPr>
        <w:rPr>
          <w:sz w:val="48"/>
        </w:rPr>
      </w:pPr>
    </w:p>
    <w:p w14:paraId="5D205FCD" w14:textId="77777777" w:rsidR="009B0A8B" w:rsidRDefault="009B0A8B" w:rsidP="003A7B02">
      <w:pPr>
        <w:pStyle w:val="a5"/>
        <w:jc w:val="center"/>
        <w:rPr>
          <w:rFonts w:ascii="Times New Roman" w:hAnsi="Times New Roman"/>
          <w:b/>
          <w:sz w:val="28"/>
          <w:szCs w:val="20"/>
        </w:rPr>
      </w:pPr>
    </w:p>
    <w:p w14:paraId="3E081CF4" w14:textId="77777777" w:rsidR="009B0A8B" w:rsidRDefault="009B0A8B" w:rsidP="003A7B02">
      <w:pPr>
        <w:pStyle w:val="a5"/>
        <w:jc w:val="center"/>
        <w:rPr>
          <w:rFonts w:ascii="Times New Roman" w:hAnsi="Times New Roman"/>
          <w:sz w:val="28"/>
          <w:szCs w:val="20"/>
        </w:rPr>
      </w:pPr>
    </w:p>
    <w:p w14:paraId="584BA28B" w14:textId="77777777" w:rsidR="009B0A8B" w:rsidRDefault="009B0A8B" w:rsidP="003A7B02">
      <w:pPr>
        <w:rPr>
          <w:sz w:val="28"/>
          <w:szCs w:val="28"/>
          <w:highlight w:val="yellow"/>
          <w:lang w:val="x-none" w:eastAsia="x-none"/>
        </w:rPr>
      </w:pPr>
    </w:p>
    <w:p w14:paraId="68A78988" w14:textId="77777777" w:rsidR="009B0A8B" w:rsidRDefault="009B0A8B" w:rsidP="003A7B02">
      <w:pPr>
        <w:rPr>
          <w:sz w:val="28"/>
          <w:szCs w:val="28"/>
          <w:highlight w:val="yellow"/>
          <w:lang w:val="x-none" w:eastAsia="x-none"/>
        </w:rPr>
      </w:pPr>
    </w:p>
    <w:p w14:paraId="7E541AD7" w14:textId="77777777" w:rsidR="009B0A8B" w:rsidRDefault="009B0A8B" w:rsidP="003A7B02">
      <w:pPr>
        <w:rPr>
          <w:sz w:val="28"/>
          <w:szCs w:val="28"/>
          <w:highlight w:val="yellow"/>
          <w:lang w:val="x-none" w:eastAsia="x-none"/>
        </w:rPr>
      </w:pPr>
    </w:p>
    <w:p w14:paraId="7B96B4A5" w14:textId="77777777" w:rsidR="009B0A8B" w:rsidRDefault="009B0A8B" w:rsidP="003A7B02">
      <w:pPr>
        <w:rPr>
          <w:sz w:val="28"/>
          <w:szCs w:val="28"/>
          <w:highlight w:val="yellow"/>
          <w:lang w:val="x-none" w:eastAsia="x-none"/>
        </w:rPr>
      </w:pPr>
    </w:p>
    <w:p w14:paraId="5F9D1899" w14:textId="77777777" w:rsidR="009B0A8B" w:rsidRPr="00507F8F" w:rsidRDefault="009B0A8B" w:rsidP="003A7B02">
      <w:pPr>
        <w:rPr>
          <w:sz w:val="28"/>
          <w:szCs w:val="28"/>
          <w:highlight w:val="yellow"/>
          <w:lang w:val="x-none" w:eastAsia="x-none"/>
        </w:rPr>
      </w:pPr>
    </w:p>
    <w:p w14:paraId="28C58CC3" w14:textId="77777777" w:rsidR="003944BF" w:rsidRPr="00507F8F" w:rsidRDefault="003944BF" w:rsidP="003A7B02">
      <w:pPr>
        <w:pStyle w:val="a5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14:paraId="3DB5CCE3" w14:textId="016753D6" w:rsidR="009B0A8B" w:rsidRDefault="004F1965" w:rsidP="003A7B02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Казань, 202</w:t>
      </w:r>
      <w:r>
        <w:rPr>
          <w:rFonts w:ascii="Times New Roman" w:hAnsi="Times New Roman" w:cs="Times New Roman"/>
          <w:sz w:val="28"/>
          <w:szCs w:val="28"/>
          <w:lang w:val="ru-RU"/>
        </w:rPr>
        <w:t>2</w:t>
      </w:r>
      <w:r w:rsidR="003944BF" w:rsidRPr="00507F8F">
        <w:rPr>
          <w:rFonts w:ascii="Times New Roman" w:hAnsi="Times New Roman" w:cs="Times New Roman"/>
          <w:sz w:val="28"/>
          <w:szCs w:val="28"/>
        </w:rPr>
        <w:t xml:space="preserve"> г.</w:t>
      </w:r>
      <w:bookmarkStart w:id="0" w:name="_Toc70406818"/>
      <w:bookmarkStart w:id="1" w:name="_Hlk18495992"/>
      <w:bookmarkStart w:id="2" w:name="_Toc63428776"/>
      <w:bookmarkStart w:id="3" w:name="_Toc70411137"/>
      <w:bookmarkStart w:id="4" w:name="_Toc63428777"/>
      <w:bookmarkStart w:id="5" w:name="_Toc398547130"/>
      <w:bookmarkStart w:id="6" w:name="_Toc260476324"/>
    </w:p>
    <w:p w14:paraId="0281F536" w14:textId="77777777" w:rsidR="00F3325E" w:rsidRDefault="00F3325E" w:rsidP="003A7B02">
      <w:pPr>
        <w:pStyle w:val="a5"/>
        <w:spacing w:after="240"/>
        <w:jc w:val="center"/>
        <w:rPr>
          <w:rFonts w:ascii="Times New Roman" w:hAnsi="Times New Roman" w:cs="Times New Roman"/>
          <w:b/>
          <w:iCs/>
          <w:smallCaps/>
          <w:sz w:val="28"/>
          <w:szCs w:val="28"/>
        </w:rPr>
      </w:pPr>
      <w:r w:rsidRPr="00507F8F">
        <w:rPr>
          <w:rFonts w:ascii="Times New Roman" w:hAnsi="Times New Roman" w:cs="Times New Roman"/>
          <w:b/>
          <w:iCs/>
          <w:smallCaps/>
          <w:sz w:val="28"/>
          <w:szCs w:val="28"/>
        </w:rPr>
        <w:lastRenderedPageBreak/>
        <w:t>СОДЕРЖАНИЕ</w:t>
      </w:r>
      <w:bookmarkEnd w:id="0"/>
      <w:bookmarkEnd w:id="1"/>
      <w:bookmarkEnd w:id="2"/>
      <w:bookmarkEnd w:id="3"/>
    </w:p>
    <w:bookmarkEnd w:id="4"/>
    <w:bookmarkEnd w:id="5"/>
    <w:bookmarkEnd w:id="6"/>
    <w:p w14:paraId="60B6DD8B" w14:textId="77777777" w:rsidR="00082733" w:rsidRDefault="00250181">
      <w:pPr>
        <w:pStyle w:val="21"/>
        <w:tabs>
          <w:tab w:val="left" w:pos="6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121EFF">
        <w:rPr>
          <w:bCs/>
          <w:i/>
          <w:iCs/>
          <w:sz w:val="24"/>
          <w:szCs w:val="24"/>
        </w:rPr>
        <w:fldChar w:fldCharType="begin"/>
      </w:r>
      <w:r w:rsidRPr="00121EFF">
        <w:rPr>
          <w:bCs/>
          <w:i/>
          <w:iCs/>
          <w:sz w:val="24"/>
          <w:szCs w:val="24"/>
        </w:rPr>
        <w:instrText xml:space="preserve"> TOC \o "1-3" \h \z \u </w:instrText>
      </w:r>
      <w:r w:rsidRPr="00121EFF">
        <w:rPr>
          <w:bCs/>
          <w:i/>
          <w:iCs/>
          <w:sz w:val="24"/>
          <w:szCs w:val="24"/>
        </w:rPr>
        <w:fldChar w:fldCharType="separate"/>
      </w:r>
      <w:hyperlink w:anchor="_Toc108422451" w:history="1">
        <w:r w:rsidR="00082733" w:rsidRPr="00C7265B">
          <w:rPr>
            <w:rStyle w:val="ae"/>
            <w:noProof/>
          </w:rPr>
          <w:t>1.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</w:rPr>
          <w:t>ПРИРОДНАЯ ХАРАКТЕРИСТИКА ТЕРРИТОРИИ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_Toc108422451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4</w:t>
        </w:r>
        <w:r w:rsidR="00082733">
          <w:rPr>
            <w:noProof/>
            <w:webHidden/>
          </w:rPr>
          <w:fldChar w:fldCharType="end"/>
        </w:r>
      </w:hyperlink>
    </w:p>
    <w:p w14:paraId="625E17A1" w14:textId="77777777" w:rsidR="00082733" w:rsidRDefault="00BB75EA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2" w:history="1">
        <w:r w:rsidR="00082733" w:rsidRPr="00C7265B">
          <w:rPr>
            <w:rStyle w:val="ae"/>
            <w:noProof/>
            <w:spacing w:val="2"/>
          </w:rPr>
          <w:t>1.1.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Рельеф и геоморфология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_Toc108422452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4</w:t>
        </w:r>
        <w:r w:rsidR="00082733">
          <w:rPr>
            <w:noProof/>
            <w:webHidden/>
          </w:rPr>
          <w:fldChar w:fldCharType="end"/>
        </w:r>
      </w:hyperlink>
    </w:p>
    <w:p w14:paraId="4EBD582D" w14:textId="77777777" w:rsidR="00082733" w:rsidRDefault="00BB75EA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3" w:history="1">
        <w:r w:rsidR="00082733" w:rsidRPr="00C7265B">
          <w:rPr>
            <w:rStyle w:val="ae"/>
            <w:noProof/>
            <w:spacing w:val="2"/>
          </w:rPr>
          <w:t>1.2.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Геологическое строение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_Toc108422453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4</w:t>
        </w:r>
        <w:r w:rsidR="00082733">
          <w:rPr>
            <w:noProof/>
            <w:webHidden/>
          </w:rPr>
          <w:fldChar w:fldCharType="end"/>
        </w:r>
      </w:hyperlink>
    </w:p>
    <w:p w14:paraId="50EC8446" w14:textId="77777777" w:rsidR="00082733" w:rsidRDefault="00BB75EA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4" w:history="1">
        <w:r w:rsidR="00082733" w:rsidRPr="00C7265B">
          <w:rPr>
            <w:rStyle w:val="ae"/>
            <w:noProof/>
            <w:spacing w:val="2"/>
          </w:rPr>
          <w:t>1.3.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Полезные ископаемые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_Toc108422454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5</w:t>
        </w:r>
        <w:r w:rsidR="00082733">
          <w:rPr>
            <w:noProof/>
            <w:webHidden/>
          </w:rPr>
          <w:fldChar w:fldCharType="end"/>
        </w:r>
      </w:hyperlink>
    </w:p>
    <w:p w14:paraId="1C9B47AD" w14:textId="77777777" w:rsidR="00082733" w:rsidRDefault="00BB75EA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5" w:history="1">
        <w:r w:rsidR="00082733" w:rsidRPr="00C7265B">
          <w:rPr>
            <w:rStyle w:val="ae"/>
            <w:noProof/>
            <w:spacing w:val="2"/>
          </w:rPr>
          <w:t>1.4.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Гидрогеологические условия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_Toc108422455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5</w:t>
        </w:r>
        <w:r w:rsidR="00082733">
          <w:rPr>
            <w:noProof/>
            <w:webHidden/>
          </w:rPr>
          <w:fldChar w:fldCharType="end"/>
        </w:r>
      </w:hyperlink>
    </w:p>
    <w:p w14:paraId="0C196DF3" w14:textId="77777777" w:rsidR="00082733" w:rsidRDefault="00BB75EA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6" w:history="1">
        <w:r w:rsidR="00082733" w:rsidRPr="00C7265B">
          <w:rPr>
            <w:rStyle w:val="ae"/>
            <w:noProof/>
            <w:spacing w:val="2"/>
          </w:rPr>
          <w:t>1.5.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Поверхностные воды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_Toc108422456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6</w:t>
        </w:r>
        <w:r w:rsidR="00082733">
          <w:rPr>
            <w:noProof/>
            <w:webHidden/>
          </w:rPr>
          <w:fldChar w:fldCharType="end"/>
        </w:r>
      </w:hyperlink>
    </w:p>
    <w:p w14:paraId="469BBC4C" w14:textId="77777777" w:rsidR="00082733" w:rsidRDefault="00BB75EA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7" w:history="1">
        <w:r w:rsidR="00082733" w:rsidRPr="00C7265B">
          <w:rPr>
            <w:rStyle w:val="ae"/>
            <w:noProof/>
            <w:spacing w:val="2"/>
          </w:rPr>
          <w:t>1.6.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Климатическая характеристика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_Toc108422457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6</w:t>
        </w:r>
        <w:r w:rsidR="00082733">
          <w:rPr>
            <w:noProof/>
            <w:webHidden/>
          </w:rPr>
          <w:fldChar w:fldCharType="end"/>
        </w:r>
      </w:hyperlink>
    </w:p>
    <w:p w14:paraId="5F939237" w14:textId="77777777" w:rsidR="00082733" w:rsidRDefault="00BB75EA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8" w:history="1">
        <w:r w:rsidR="00082733" w:rsidRPr="00C7265B">
          <w:rPr>
            <w:rStyle w:val="ae"/>
            <w:noProof/>
            <w:spacing w:val="2"/>
          </w:rPr>
          <w:t>1.7.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Природно-рекреационные ресурсы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_Toc108422458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7</w:t>
        </w:r>
        <w:r w:rsidR="00082733">
          <w:rPr>
            <w:noProof/>
            <w:webHidden/>
          </w:rPr>
          <w:fldChar w:fldCharType="end"/>
        </w:r>
      </w:hyperlink>
    </w:p>
    <w:p w14:paraId="3B5D2352" w14:textId="77777777" w:rsidR="00082733" w:rsidRDefault="00BB75EA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59" w:history="1">
        <w:r w:rsidR="00082733" w:rsidRPr="00C7265B">
          <w:rPr>
            <w:rStyle w:val="ae"/>
            <w:noProof/>
            <w:spacing w:val="2"/>
          </w:rPr>
          <w:t>1.8.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Опасные инженерно-геологические процессы и явления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_Toc108422459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8</w:t>
        </w:r>
        <w:r w:rsidR="00082733">
          <w:rPr>
            <w:noProof/>
            <w:webHidden/>
          </w:rPr>
          <w:fldChar w:fldCharType="end"/>
        </w:r>
      </w:hyperlink>
    </w:p>
    <w:p w14:paraId="7F20C45F" w14:textId="77777777" w:rsidR="00082733" w:rsidRDefault="00BB75EA">
      <w:pPr>
        <w:pStyle w:val="21"/>
        <w:tabs>
          <w:tab w:val="left" w:pos="66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0" w:history="1">
        <w:r w:rsidR="00082733" w:rsidRPr="00C7265B">
          <w:rPr>
            <w:rStyle w:val="ae"/>
            <w:noProof/>
          </w:rPr>
          <w:t>2.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</w:rPr>
          <w:t>ОЦЕНКА СОВРЕМЕННОГО СОСТОЯНИЯ ОКРУЖАЮЩЕЙ СРЕДЫ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_Toc108422460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8</w:t>
        </w:r>
        <w:r w:rsidR="00082733">
          <w:rPr>
            <w:noProof/>
            <w:webHidden/>
          </w:rPr>
          <w:fldChar w:fldCharType="end"/>
        </w:r>
      </w:hyperlink>
    </w:p>
    <w:p w14:paraId="271A6A92" w14:textId="77777777" w:rsidR="00082733" w:rsidRDefault="00BB75EA">
      <w:pPr>
        <w:pStyle w:val="21"/>
        <w:tabs>
          <w:tab w:val="left" w:pos="880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1" w:history="1">
        <w:r w:rsidR="00082733" w:rsidRPr="00C7265B">
          <w:rPr>
            <w:rStyle w:val="ae"/>
            <w:noProof/>
          </w:rPr>
          <w:t>2.1.</w:t>
        </w:r>
        <w:r w:rsidR="00082733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082733" w:rsidRPr="00C7265B">
          <w:rPr>
            <w:rStyle w:val="ae"/>
            <w:noProof/>
          </w:rPr>
          <w:t>Оценка состояния атмосферного воздуха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_Toc108422461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9</w:t>
        </w:r>
        <w:r w:rsidR="00082733">
          <w:rPr>
            <w:noProof/>
            <w:webHidden/>
          </w:rPr>
          <w:fldChar w:fldCharType="end"/>
        </w:r>
      </w:hyperlink>
    </w:p>
    <w:p w14:paraId="3B7738D5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2" w:history="1">
        <w:r w:rsidR="00082733" w:rsidRPr="00C7265B">
          <w:rPr>
            <w:rStyle w:val="ae"/>
            <w:noProof/>
          </w:rPr>
          <w:t>2.2. Оценка состояния водных ресурсов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_Toc108422462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9</w:t>
        </w:r>
        <w:r w:rsidR="00082733">
          <w:rPr>
            <w:noProof/>
            <w:webHidden/>
          </w:rPr>
          <w:fldChar w:fldCharType="end"/>
        </w:r>
      </w:hyperlink>
    </w:p>
    <w:p w14:paraId="67CC1C64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3" w:history="1">
        <w:r w:rsidR="00082733" w:rsidRPr="00C7265B">
          <w:rPr>
            <w:rStyle w:val="ae"/>
            <w:noProof/>
          </w:rPr>
          <w:t>2.3. Оценка состояния земельных ресурсов, обращение с отходами производства и потребления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_Toc108422463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10</w:t>
        </w:r>
        <w:r w:rsidR="00082733">
          <w:rPr>
            <w:noProof/>
            <w:webHidden/>
          </w:rPr>
          <w:fldChar w:fldCharType="end"/>
        </w:r>
      </w:hyperlink>
    </w:p>
    <w:p w14:paraId="1C6A2071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4" w:history="1">
        <w:r w:rsidR="00082733" w:rsidRPr="00C7265B">
          <w:rPr>
            <w:rStyle w:val="ae"/>
            <w:noProof/>
          </w:rPr>
          <w:t>2.4. Ситуация с кладбищами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_Toc108422464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10</w:t>
        </w:r>
        <w:r w:rsidR="00082733">
          <w:rPr>
            <w:noProof/>
            <w:webHidden/>
          </w:rPr>
          <w:fldChar w:fldCharType="end"/>
        </w:r>
      </w:hyperlink>
    </w:p>
    <w:p w14:paraId="2E6B490C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5" w:history="1">
        <w:r w:rsidR="00082733" w:rsidRPr="00C7265B">
          <w:rPr>
            <w:rStyle w:val="ae"/>
            <w:noProof/>
          </w:rPr>
          <w:t>2.5. Акустический режим. Радиационно-гигиеническая обстановка и электромагнитные излучения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_Toc108422465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11</w:t>
        </w:r>
        <w:r w:rsidR="00082733">
          <w:rPr>
            <w:noProof/>
            <w:webHidden/>
          </w:rPr>
          <w:fldChar w:fldCharType="end"/>
        </w:r>
      </w:hyperlink>
    </w:p>
    <w:p w14:paraId="64DE1B76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6" w:history="1">
        <w:r w:rsidR="00082733" w:rsidRPr="00C7265B">
          <w:rPr>
            <w:rStyle w:val="ae"/>
            <w:noProof/>
          </w:rPr>
          <w:t>2.6. Оценка состояния озелененных территорий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_Toc108422466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11</w:t>
        </w:r>
        <w:r w:rsidR="00082733">
          <w:rPr>
            <w:noProof/>
            <w:webHidden/>
          </w:rPr>
          <w:fldChar w:fldCharType="end"/>
        </w:r>
      </w:hyperlink>
    </w:p>
    <w:p w14:paraId="37D0705C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7" w:history="1">
        <w:r w:rsidR="00082733" w:rsidRPr="00C7265B">
          <w:rPr>
            <w:rStyle w:val="ae"/>
            <w:noProof/>
          </w:rPr>
          <w:t>3. ЗЕМЛИ ЛЕСНОГО ФОНДА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_Toc108422467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11</w:t>
        </w:r>
        <w:r w:rsidR="00082733">
          <w:rPr>
            <w:noProof/>
            <w:webHidden/>
          </w:rPr>
          <w:fldChar w:fldCharType="end"/>
        </w:r>
      </w:hyperlink>
    </w:p>
    <w:p w14:paraId="527341E0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8" w:history="1">
        <w:r w:rsidR="00082733" w:rsidRPr="00C7265B">
          <w:rPr>
            <w:rStyle w:val="ae"/>
            <w:noProof/>
          </w:rPr>
          <w:t>4. ГОРНЫЕ ОТВОДЫ МЕСТОРОЖДЕНИЙ ПОЛЕЗНЫХ ИСКОПАЕМЫХ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_Toc108422468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12</w:t>
        </w:r>
        <w:r w:rsidR="00082733">
          <w:rPr>
            <w:noProof/>
            <w:webHidden/>
          </w:rPr>
          <w:fldChar w:fldCharType="end"/>
        </w:r>
      </w:hyperlink>
    </w:p>
    <w:p w14:paraId="2AB32104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69" w:history="1">
        <w:r w:rsidR="00082733" w:rsidRPr="00C7265B">
          <w:rPr>
            <w:rStyle w:val="ae"/>
            <w:noProof/>
          </w:rPr>
          <w:t>5. ОСОБО ОХРАНЯЕМЫЕ ПРИРОДНЫЕ ТЕРРИТОРИИ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_Toc108422469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12</w:t>
        </w:r>
        <w:r w:rsidR="00082733">
          <w:rPr>
            <w:noProof/>
            <w:webHidden/>
          </w:rPr>
          <w:fldChar w:fldCharType="end"/>
        </w:r>
      </w:hyperlink>
    </w:p>
    <w:p w14:paraId="35066CD9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0" w:history="1">
        <w:r w:rsidR="00082733" w:rsidRPr="00C7265B">
          <w:rPr>
            <w:rStyle w:val="ae"/>
            <w:noProof/>
          </w:rPr>
          <w:t>6. ЗОНЫ С ОСОБЫМИ УСЛОВИЯМИ ИСПОЛЬЗОВАНИЯ ТЕРРИТОРИИ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_Toc108422470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12</w:t>
        </w:r>
        <w:r w:rsidR="00082733">
          <w:rPr>
            <w:noProof/>
            <w:webHidden/>
          </w:rPr>
          <w:fldChar w:fldCharType="end"/>
        </w:r>
      </w:hyperlink>
    </w:p>
    <w:p w14:paraId="528A84DE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1" w:history="1">
        <w:r w:rsidR="00082733" w:rsidRPr="00C7265B">
          <w:rPr>
            <w:rStyle w:val="ae"/>
            <w:noProof/>
          </w:rPr>
          <w:t xml:space="preserve">6.1.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Санитарно-защитные зоны производственных и иных объектов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_Toc108422471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13</w:t>
        </w:r>
        <w:r w:rsidR="00082733">
          <w:rPr>
            <w:noProof/>
            <w:webHidden/>
          </w:rPr>
          <w:fldChar w:fldCharType="end"/>
        </w:r>
      </w:hyperlink>
    </w:p>
    <w:p w14:paraId="27180FCB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2" w:history="1">
        <w:r w:rsidR="00082733" w:rsidRPr="00C7265B">
          <w:rPr>
            <w:rStyle w:val="ae"/>
            <w:noProof/>
          </w:rPr>
          <w:t xml:space="preserve">6.2.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Придорожные полосы автомобильных дорог, охранная зона железных дорог, приаэродромная территория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_Toc108422472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16</w:t>
        </w:r>
        <w:r w:rsidR="00082733">
          <w:rPr>
            <w:noProof/>
            <w:webHidden/>
          </w:rPr>
          <w:fldChar w:fldCharType="end"/>
        </w:r>
      </w:hyperlink>
    </w:p>
    <w:p w14:paraId="61229BBC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3" w:history="1">
        <w:r w:rsidR="00082733" w:rsidRPr="00C7265B">
          <w:rPr>
            <w:rStyle w:val="ae"/>
            <w:noProof/>
          </w:rPr>
          <w:t xml:space="preserve">6.3.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 xml:space="preserve">Охранные зоны воздушных линий электропередач напряжением 6кВ и более, </w:t>
        </w:r>
        <w:r w:rsidR="00082733" w:rsidRPr="00C7265B">
          <w:rPr>
            <w:rStyle w:val="ae"/>
            <w:noProof/>
          </w:rPr>
          <w:t>газораспределительных сетей, линий связи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_Toc108422473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16</w:t>
        </w:r>
        <w:r w:rsidR="00082733">
          <w:rPr>
            <w:noProof/>
            <w:webHidden/>
          </w:rPr>
          <w:fldChar w:fldCharType="end"/>
        </w:r>
      </w:hyperlink>
    </w:p>
    <w:p w14:paraId="07BD75F5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4" w:history="1">
        <w:r w:rsidR="00082733" w:rsidRPr="00C7265B">
          <w:rPr>
            <w:rStyle w:val="ae"/>
            <w:noProof/>
          </w:rPr>
          <w:t xml:space="preserve">6.4.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Водоохранные зоны, прибрежные защитные полосы и береговые полосы, рыбохозяйственные заповедные зоны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_Toc108422474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19</w:t>
        </w:r>
        <w:r w:rsidR="00082733">
          <w:rPr>
            <w:noProof/>
            <w:webHidden/>
          </w:rPr>
          <w:fldChar w:fldCharType="end"/>
        </w:r>
      </w:hyperlink>
    </w:p>
    <w:p w14:paraId="0A62F8BF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5" w:history="1">
        <w:r w:rsidR="00082733" w:rsidRPr="00C7265B">
          <w:rPr>
            <w:rStyle w:val="ae"/>
            <w:noProof/>
          </w:rPr>
          <w:t xml:space="preserve">6.5.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Зоны затопления и подтопления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_Toc108422475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25</w:t>
        </w:r>
        <w:r w:rsidR="00082733">
          <w:rPr>
            <w:noProof/>
            <w:webHidden/>
          </w:rPr>
          <w:fldChar w:fldCharType="end"/>
        </w:r>
      </w:hyperlink>
    </w:p>
    <w:p w14:paraId="11ED6878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6" w:history="1">
        <w:r w:rsidR="00082733" w:rsidRPr="00C7265B">
          <w:rPr>
            <w:rStyle w:val="ae"/>
            <w:noProof/>
          </w:rPr>
          <w:t xml:space="preserve">6.6.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Зоны санитарной охраны источников питьевого и хозяйственно-бытового водоснабжения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_Toc108422476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25</w:t>
        </w:r>
        <w:r w:rsidR="00082733">
          <w:rPr>
            <w:noProof/>
            <w:webHidden/>
          </w:rPr>
          <w:fldChar w:fldCharType="end"/>
        </w:r>
      </w:hyperlink>
    </w:p>
    <w:p w14:paraId="5BCD7618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7" w:history="1">
        <w:r w:rsidR="00082733" w:rsidRPr="00C7265B">
          <w:rPr>
            <w:rStyle w:val="ae"/>
            <w:noProof/>
          </w:rPr>
          <w:t xml:space="preserve">6.7.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Округа санитарной (горно-санитарной) охраны лечебно-оздоровительных местностей, курортов и природных лечебных ресурсов, регламенты их использования и фактическое состояние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_Toc108422477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27</w:t>
        </w:r>
        <w:r w:rsidR="00082733">
          <w:rPr>
            <w:noProof/>
            <w:webHidden/>
          </w:rPr>
          <w:fldChar w:fldCharType="end"/>
        </w:r>
      </w:hyperlink>
    </w:p>
    <w:p w14:paraId="743860E4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8" w:history="1">
        <w:r w:rsidR="00082733" w:rsidRPr="00C7265B">
          <w:rPr>
            <w:rStyle w:val="ae"/>
            <w:noProof/>
          </w:rPr>
          <w:t xml:space="preserve">6.8.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Зоны охраняемых объектов, зоны охраняемых военных объектов, охранные зоны военных объектов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_Toc108422478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27</w:t>
        </w:r>
        <w:r w:rsidR="00082733">
          <w:rPr>
            <w:noProof/>
            <w:webHidden/>
          </w:rPr>
          <w:fldChar w:fldCharType="end"/>
        </w:r>
      </w:hyperlink>
    </w:p>
    <w:p w14:paraId="31E9F36E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79" w:history="1">
        <w:r w:rsidR="00082733" w:rsidRPr="00C7265B">
          <w:rPr>
            <w:rStyle w:val="ae"/>
            <w:noProof/>
          </w:rPr>
          <w:t xml:space="preserve">6.9.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Охранные зоны стационарных пунктов наблюдений за состоянием окружающей среды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_Toc108422479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27</w:t>
        </w:r>
        <w:r w:rsidR="00082733">
          <w:rPr>
            <w:noProof/>
            <w:webHidden/>
          </w:rPr>
          <w:fldChar w:fldCharType="end"/>
        </w:r>
      </w:hyperlink>
    </w:p>
    <w:p w14:paraId="772C8C50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0" w:history="1">
        <w:r w:rsidR="00082733" w:rsidRPr="00C7265B">
          <w:rPr>
            <w:rStyle w:val="ae"/>
            <w:noProof/>
          </w:rPr>
          <w:t xml:space="preserve">6.10. </w:t>
        </w:r>
        <w:r w:rsidR="00082733" w:rsidRPr="00C7265B">
          <w:rPr>
            <w:rStyle w:val="ae"/>
            <w:noProof/>
            <w:spacing w:val="2"/>
            <w:shd w:val="clear" w:color="auto" w:fill="FFFFFF"/>
          </w:rPr>
          <w:t>Охранные зоны особо охраняемых природных территорий (государственного природного заповедника, национального парка, природного парка, памятника природы)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_Toc108422480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27</w:t>
        </w:r>
        <w:r w:rsidR="00082733">
          <w:rPr>
            <w:noProof/>
            <w:webHidden/>
          </w:rPr>
          <w:fldChar w:fldCharType="end"/>
        </w:r>
      </w:hyperlink>
    </w:p>
    <w:p w14:paraId="030FD29A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1" w:history="1">
        <w:r w:rsidR="00082733" w:rsidRPr="00C7265B">
          <w:rPr>
            <w:rStyle w:val="ae"/>
            <w:noProof/>
          </w:rPr>
          <w:t>7. МЕРОПРИЯТИЯ ПО УСТОЙЧИВОМУ РАЗВИТИЮ ТЕРРИТОРИИ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_Toc108422481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27</w:t>
        </w:r>
        <w:r w:rsidR="00082733">
          <w:rPr>
            <w:noProof/>
            <w:webHidden/>
          </w:rPr>
          <w:fldChar w:fldCharType="end"/>
        </w:r>
      </w:hyperlink>
    </w:p>
    <w:p w14:paraId="110F030A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2" w:history="1">
        <w:r w:rsidR="00082733" w:rsidRPr="00C7265B">
          <w:rPr>
            <w:rStyle w:val="ae"/>
            <w:noProof/>
          </w:rPr>
          <w:t>7.1. Мероприятия по охране атмосферного воздуха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_Toc108422482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27</w:t>
        </w:r>
        <w:r w:rsidR="00082733">
          <w:rPr>
            <w:noProof/>
            <w:webHidden/>
          </w:rPr>
          <w:fldChar w:fldCharType="end"/>
        </w:r>
      </w:hyperlink>
    </w:p>
    <w:p w14:paraId="07F446BE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3" w:history="1">
        <w:r w:rsidR="00082733" w:rsidRPr="00C7265B">
          <w:rPr>
            <w:rStyle w:val="ae"/>
            <w:noProof/>
          </w:rPr>
          <w:t>7.2. Мероприятия по охране и рациональному использованию поверхностных и подземных вод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_Toc108422483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29</w:t>
        </w:r>
        <w:r w:rsidR="00082733">
          <w:rPr>
            <w:noProof/>
            <w:webHidden/>
          </w:rPr>
          <w:fldChar w:fldCharType="end"/>
        </w:r>
      </w:hyperlink>
    </w:p>
    <w:p w14:paraId="414AA2AB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4" w:history="1">
        <w:r w:rsidR="00082733" w:rsidRPr="00C7265B">
          <w:rPr>
            <w:rStyle w:val="ae"/>
            <w:noProof/>
          </w:rPr>
          <w:t>7.3. Мероприятия по охране и рациональному использованию земельных ресурсов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_Toc108422484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30</w:t>
        </w:r>
        <w:r w:rsidR="00082733">
          <w:rPr>
            <w:noProof/>
            <w:webHidden/>
          </w:rPr>
          <w:fldChar w:fldCharType="end"/>
        </w:r>
      </w:hyperlink>
    </w:p>
    <w:p w14:paraId="674F4413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5" w:history="1">
        <w:r w:rsidR="00082733" w:rsidRPr="00C7265B">
          <w:rPr>
            <w:rStyle w:val="ae"/>
            <w:noProof/>
          </w:rPr>
          <w:t>7.4. Мероприятия по оптимизации системы обращения с отходами производства и потребления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_Toc108422485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30</w:t>
        </w:r>
        <w:r w:rsidR="00082733">
          <w:rPr>
            <w:noProof/>
            <w:webHidden/>
          </w:rPr>
          <w:fldChar w:fldCharType="end"/>
        </w:r>
      </w:hyperlink>
    </w:p>
    <w:p w14:paraId="66F37174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6" w:history="1">
        <w:r w:rsidR="00082733" w:rsidRPr="00C7265B">
          <w:rPr>
            <w:rStyle w:val="ae"/>
            <w:noProof/>
          </w:rPr>
          <w:t>7.5. Мероприятия по защите населения от физических факторов воздействия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_Toc108422486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30</w:t>
        </w:r>
        <w:r w:rsidR="00082733">
          <w:rPr>
            <w:noProof/>
            <w:webHidden/>
          </w:rPr>
          <w:fldChar w:fldCharType="end"/>
        </w:r>
      </w:hyperlink>
    </w:p>
    <w:p w14:paraId="24546634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7" w:history="1">
        <w:r w:rsidR="00082733" w:rsidRPr="00C7265B">
          <w:rPr>
            <w:rStyle w:val="ae"/>
            <w:noProof/>
          </w:rPr>
          <w:t>7.6. Мероприятия по формированию природно-экологического каркаса территории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_Toc108422487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30</w:t>
        </w:r>
        <w:r w:rsidR="00082733">
          <w:rPr>
            <w:noProof/>
            <w:webHidden/>
          </w:rPr>
          <w:fldChar w:fldCharType="end"/>
        </w:r>
      </w:hyperlink>
    </w:p>
    <w:p w14:paraId="54E1A46B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8" w:history="1">
        <w:r w:rsidR="00082733" w:rsidRPr="00C7265B">
          <w:rPr>
            <w:rStyle w:val="ae"/>
            <w:noProof/>
          </w:rPr>
          <w:t>7.7. Мероприятия по охране животного и растительного мира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_Toc108422488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31</w:t>
        </w:r>
        <w:r w:rsidR="00082733">
          <w:rPr>
            <w:noProof/>
            <w:webHidden/>
          </w:rPr>
          <w:fldChar w:fldCharType="end"/>
        </w:r>
      </w:hyperlink>
    </w:p>
    <w:p w14:paraId="6F6D7A4E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89" w:history="1">
        <w:r w:rsidR="00082733" w:rsidRPr="00C7265B">
          <w:rPr>
            <w:rStyle w:val="ae"/>
            <w:noProof/>
          </w:rPr>
          <w:t>7.8. Мероприятия по защите населения от чрезвычайных ситуаций природного характера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_Toc108422489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32</w:t>
        </w:r>
        <w:r w:rsidR="00082733">
          <w:rPr>
            <w:noProof/>
            <w:webHidden/>
          </w:rPr>
          <w:fldChar w:fldCharType="end"/>
        </w:r>
      </w:hyperlink>
    </w:p>
    <w:p w14:paraId="55F9EF95" w14:textId="77777777" w:rsidR="00082733" w:rsidRDefault="00BB75EA">
      <w:pPr>
        <w:pStyle w:val="21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08422490" w:history="1">
        <w:r w:rsidR="00082733" w:rsidRPr="00C7265B">
          <w:rPr>
            <w:rStyle w:val="ae"/>
            <w:noProof/>
          </w:rPr>
          <w:t>7.9. Мероприятия по оптимизации санитарно-эпидемиологического состояния территории и здоровья населения</w:t>
        </w:r>
        <w:r w:rsidR="00082733">
          <w:rPr>
            <w:noProof/>
            <w:webHidden/>
          </w:rPr>
          <w:tab/>
        </w:r>
        <w:r w:rsidR="00082733">
          <w:rPr>
            <w:noProof/>
            <w:webHidden/>
          </w:rPr>
          <w:fldChar w:fldCharType="begin"/>
        </w:r>
        <w:r w:rsidR="00082733">
          <w:rPr>
            <w:noProof/>
            <w:webHidden/>
          </w:rPr>
          <w:instrText xml:space="preserve"> PAGEREF _Toc108422490 \h </w:instrText>
        </w:r>
        <w:r w:rsidR="00082733">
          <w:rPr>
            <w:noProof/>
            <w:webHidden/>
          </w:rPr>
        </w:r>
        <w:r w:rsidR="00082733">
          <w:rPr>
            <w:noProof/>
            <w:webHidden/>
          </w:rPr>
          <w:fldChar w:fldCharType="separate"/>
        </w:r>
        <w:r w:rsidR="00082733">
          <w:rPr>
            <w:noProof/>
            <w:webHidden/>
          </w:rPr>
          <w:t>33</w:t>
        </w:r>
        <w:r w:rsidR="00082733">
          <w:rPr>
            <w:noProof/>
            <w:webHidden/>
          </w:rPr>
          <w:fldChar w:fldCharType="end"/>
        </w:r>
      </w:hyperlink>
    </w:p>
    <w:p w14:paraId="1FEC51DD" w14:textId="77777777" w:rsidR="00250181" w:rsidRPr="0017694D" w:rsidRDefault="00250181" w:rsidP="003A7B02">
      <w:pPr>
        <w:rPr>
          <w:color w:val="92D050"/>
          <w:sz w:val="28"/>
          <w:szCs w:val="28"/>
        </w:rPr>
      </w:pPr>
      <w:r w:rsidRPr="00121EFF">
        <w:rPr>
          <w:b/>
          <w:caps/>
          <w:sz w:val="24"/>
          <w:szCs w:val="24"/>
        </w:rPr>
        <w:fldChar w:fldCharType="end"/>
      </w:r>
    </w:p>
    <w:p w14:paraId="480D58D6" w14:textId="77777777" w:rsidR="00250181" w:rsidRDefault="00250181" w:rsidP="003A7B02">
      <w:pPr>
        <w:rPr>
          <w:color w:val="92D050"/>
          <w:sz w:val="28"/>
          <w:szCs w:val="28"/>
        </w:rPr>
      </w:pPr>
    </w:p>
    <w:p w14:paraId="4315E382" w14:textId="77777777" w:rsidR="00250181" w:rsidRDefault="00250181" w:rsidP="003A7B02">
      <w:pPr>
        <w:rPr>
          <w:color w:val="92D050"/>
          <w:sz w:val="28"/>
          <w:szCs w:val="28"/>
        </w:rPr>
      </w:pPr>
    </w:p>
    <w:p w14:paraId="39C5BCEE" w14:textId="77777777" w:rsidR="00250181" w:rsidRDefault="00250181" w:rsidP="003A7B02">
      <w:pPr>
        <w:rPr>
          <w:color w:val="92D050"/>
          <w:sz w:val="28"/>
          <w:szCs w:val="28"/>
        </w:rPr>
      </w:pPr>
    </w:p>
    <w:p w14:paraId="71EDD3F8" w14:textId="77777777" w:rsidR="00250181" w:rsidRDefault="00250181" w:rsidP="003A7B02">
      <w:pPr>
        <w:rPr>
          <w:color w:val="92D050"/>
          <w:sz w:val="28"/>
          <w:szCs w:val="28"/>
        </w:rPr>
      </w:pPr>
    </w:p>
    <w:p w14:paraId="4BE9C54F" w14:textId="77777777" w:rsidR="00250181" w:rsidRDefault="00250181" w:rsidP="003A7B02">
      <w:pPr>
        <w:rPr>
          <w:color w:val="92D050"/>
          <w:sz w:val="28"/>
          <w:szCs w:val="28"/>
        </w:rPr>
      </w:pPr>
    </w:p>
    <w:p w14:paraId="6243370C" w14:textId="77777777" w:rsidR="00250181" w:rsidRDefault="00250181" w:rsidP="003A7B02">
      <w:pPr>
        <w:rPr>
          <w:color w:val="92D050"/>
          <w:sz w:val="28"/>
          <w:szCs w:val="28"/>
        </w:rPr>
      </w:pPr>
    </w:p>
    <w:p w14:paraId="47A3AEE9" w14:textId="77777777" w:rsidR="00250181" w:rsidRDefault="00250181" w:rsidP="003A7B02">
      <w:pPr>
        <w:rPr>
          <w:color w:val="92D050"/>
          <w:sz w:val="28"/>
          <w:szCs w:val="28"/>
        </w:rPr>
      </w:pPr>
    </w:p>
    <w:p w14:paraId="6D79FB88" w14:textId="77777777" w:rsidR="00250181" w:rsidRDefault="00250181" w:rsidP="003A7B02">
      <w:pPr>
        <w:rPr>
          <w:color w:val="92D050"/>
          <w:sz w:val="28"/>
          <w:szCs w:val="28"/>
        </w:rPr>
      </w:pPr>
    </w:p>
    <w:p w14:paraId="7BB376E8" w14:textId="77777777" w:rsidR="00250181" w:rsidRDefault="00250181" w:rsidP="003A7B02">
      <w:pPr>
        <w:rPr>
          <w:color w:val="92D050"/>
          <w:sz w:val="28"/>
          <w:szCs w:val="28"/>
        </w:rPr>
      </w:pPr>
    </w:p>
    <w:p w14:paraId="2EE58EB4" w14:textId="77777777" w:rsidR="00250181" w:rsidRDefault="00250181" w:rsidP="003A7B02">
      <w:pPr>
        <w:rPr>
          <w:color w:val="92D050"/>
          <w:sz w:val="28"/>
          <w:szCs w:val="28"/>
        </w:rPr>
      </w:pPr>
    </w:p>
    <w:p w14:paraId="37A062F0" w14:textId="77777777" w:rsidR="00250181" w:rsidRDefault="00250181" w:rsidP="003A7B02">
      <w:pPr>
        <w:rPr>
          <w:color w:val="92D050"/>
          <w:sz w:val="28"/>
          <w:szCs w:val="28"/>
        </w:rPr>
      </w:pPr>
    </w:p>
    <w:p w14:paraId="1F0058F9" w14:textId="77777777" w:rsidR="00250181" w:rsidRDefault="00250181" w:rsidP="003A7B02">
      <w:pPr>
        <w:rPr>
          <w:color w:val="92D050"/>
          <w:sz w:val="28"/>
          <w:szCs w:val="28"/>
        </w:rPr>
      </w:pPr>
    </w:p>
    <w:p w14:paraId="6B61FC61" w14:textId="77777777" w:rsidR="00250181" w:rsidRDefault="00250181" w:rsidP="003A7B02">
      <w:pPr>
        <w:rPr>
          <w:color w:val="92D050"/>
          <w:sz w:val="28"/>
          <w:szCs w:val="28"/>
        </w:rPr>
      </w:pPr>
    </w:p>
    <w:p w14:paraId="291C10B9" w14:textId="77777777" w:rsidR="00250181" w:rsidRDefault="00250181" w:rsidP="003A7B02">
      <w:pPr>
        <w:rPr>
          <w:color w:val="92D050"/>
          <w:sz w:val="28"/>
          <w:szCs w:val="28"/>
        </w:rPr>
      </w:pPr>
    </w:p>
    <w:p w14:paraId="34BA49DF" w14:textId="77777777" w:rsidR="00250181" w:rsidRDefault="00250181" w:rsidP="003A7B02">
      <w:pPr>
        <w:rPr>
          <w:color w:val="92D050"/>
          <w:sz w:val="28"/>
          <w:szCs w:val="28"/>
        </w:rPr>
      </w:pPr>
    </w:p>
    <w:p w14:paraId="69B0C07C" w14:textId="77777777" w:rsidR="00250181" w:rsidRDefault="00250181" w:rsidP="003A7B02">
      <w:pPr>
        <w:rPr>
          <w:color w:val="92D050"/>
          <w:sz w:val="28"/>
          <w:szCs w:val="28"/>
        </w:rPr>
      </w:pPr>
    </w:p>
    <w:p w14:paraId="3CD53209" w14:textId="77777777" w:rsidR="00250181" w:rsidRDefault="00250181" w:rsidP="003A7B02">
      <w:pPr>
        <w:rPr>
          <w:color w:val="92D050"/>
          <w:sz w:val="28"/>
          <w:szCs w:val="28"/>
        </w:rPr>
      </w:pPr>
    </w:p>
    <w:p w14:paraId="59ED46B4" w14:textId="77777777" w:rsidR="00250181" w:rsidRDefault="00250181" w:rsidP="003A7B02">
      <w:pPr>
        <w:rPr>
          <w:color w:val="92D050"/>
          <w:sz w:val="28"/>
          <w:szCs w:val="28"/>
        </w:rPr>
      </w:pPr>
    </w:p>
    <w:p w14:paraId="7EBE5382" w14:textId="77777777" w:rsidR="00250181" w:rsidRDefault="00250181" w:rsidP="003A7B02">
      <w:pPr>
        <w:rPr>
          <w:color w:val="92D050"/>
          <w:sz w:val="28"/>
          <w:szCs w:val="28"/>
        </w:rPr>
      </w:pPr>
    </w:p>
    <w:p w14:paraId="6696A68C" w14:textId="77777777" w:rsidR="00250181" w:rsidRDefault="00250181" w:rsidP="003A7B02">
      <w:pPr>
        <w:rPr>
          <w:color w:val="92D050"/>
          <w:sz w:val="28"/>
          <w:szCs w:val="28"/>
        </w:rPr>
      </w:pPr>
    </w:p>
    <w:p w14:paraId="3C8040AC" w14:textId="77777777" w:rsidR="00250181" w:rsidRDefault="00250181" w:rsidP="003A7B02">
      <w:pPr>
        <w:rPr>
          <w:color w:val="92D050"/>
          <w:sz w:val="28"/>
          <w:szCs w:val="28"/>
        </w:rPr>
      </w:pPr>
    </w:p>
    <w:p w14:paraId="1F3DCAF9" w14:textId="77777777" w:rsidR="00250181" w:rsidRDefault="00250181" w:rsidP="003A7B02">
      <w:pPr>
        <w:rPr>
          <w:color w:val="92D050"/>
          <w:sz w:val="28"/>
          <w:szCs w:val="28"/>
        </w:rPr>
      </w:pPr>
    </w:p>
    <w:p w14:paraId="20A066AF" w14:textId="77777777" w:rsidR="00250181" w:rsidRDefault="00250181" w:rsidP="003A7B02">
      <w:pPr>
        <w:rPr>
          <w:color w:val="92D050"/>
          <w:sz w:val="28"/>
          <w:szCs w:val="28"/>
        </w:rPr>
      </w:pPr>
    </w:p>
    <w:p w14:paraId="44901234" w14:textId="77777777" w:rsidR="00250181" w:rsidRDefault="00250181" w:rsidP="003A7B02">
      <w:pPr>
        <w:rPr>
          <w:color w:val="92D050"/>
          <w:sz w:val="28"/>
          <w:szCs w:val="28"/>
        </w:rPr>
      </w:pPr>
    </w:p>
    <w:p w14:paraId="35DC2CFE" w14:textId="77777777" w:rsidR="001D5BC4" w:rsidRDefault="001D5BC4" w:rsidP="003A7B02">
      <w:pPr>
        <w:pStyle w:val="2"/>
        <w:numPr>
          <w:ilvl w:val="0"/>
          <w:numId w:val="0"/>
        </w:numPr>
        <w:tabs>
          <w:tab w:val="left" w:pos="708"/>
        </w:tabs>
        <w:spacing w:before="120" w:after="120"/>
        <w:jc w:val="center"/>
        <w:rPr>
          <w:rFonts w:ascii="Times New Roman" w:hAnsi="Times New Roman"/>
          <w:bCs w:val="0"/>
          <w:i w:val="0"/>
          <w:lang w:val="ru-RU"/>
        </w:rPr>
        <w:sectPr w:rsidR="001D5BC4" w:rsidSect="0017694D">
          <w:foot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bookmarkStart w:id="7" w:name="_Toc70966400"/>
      <w:bookmarkStart w:id="8" w:name="_Toc70968059"/>
    </w:p>
    <w:p w14:paraId="33AA0C3E" w14:textId="5AECE707" w:rsidR="003944BF" w:rsidRDefault="00F3325E" w:rsidP="003A7B02">
      <w:pPr>
        <w:pStyle w:val="2"/>
        <w:numPr>
          <w:ilvl w:val="0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bCs w:val="0"/>
          <w:i w:val="0"/>
        </w:rPr>
      </w:pPr>
      <w:bookmarkStart w:id="9" w:name="_Toc108422451"/>
      <w:r w:rsidRPr="00241CCD">
        <w:rPr>
          <w:rFonts w:ascii="Times New Roman" w:hAnsi="Times New Roman"/>
          <w:bCs w:val="0"/>
          <w:i w:val="0"/>
        </w:rPr>
        <w:lastRenderedPageBreak/>
        <w:t>ПРИРОДНАЯ ХАРАКТЕРИСТИКА ТЕРРИТОРИИ</w:t>
      </w:r>
      <w:bookmarkEnd w:id="7"/>
      <w:bookmarkEnd w:id="8"/>
      <w:bookmarkEnd w:id="9"/>
    </w:p>
    <w:p w14:paraId="3F41D09D" w14:textId="77777777" w:rsidR="00105B64" w:rsidRPr="00105B64" w:rsidRDefault="00105B64" w:rsidP="003A7B02">
      <w:pPr>
        <w:rPr>
          <w:lang w:val="x-none" w:eastAsia="x-none"/>
        </w:rPr>
      </w:pPr>
    </w:p>
    <w:p w14:paraId="099EC72A" w14:textId="0053123E" w:rsidR="00105B64" w:rsidRDefault="00A5034D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10" w:name="_Toc70968060"/>
      <w:bookmarkStart w:id="11" w:name="_Toc108422452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Рельеф и геоморфология</w:t>
      </w:r>
      <w:bookmarkEnd w:id="10"/>
      <w:bookmarkEnd w:id="11"/>
    </w:p>
    <w:p w14:paraId="0DEF7EC9" w14:textId="77777777" w:rsidR="00105B64" w:rsidRPr="00105B64" w:rsidRDefault="00105B64" w:rsidP="003A7B02">
      <w:pPr>
        <w:rPr>
          <w:lang w:val="x-none" w:eastAsia="x-none"/>
        </w:rPr>
      </w:pPr>
    </w:p>
    <w:p w14:paraId="568B4446" w14:textId="77777777" w:rsidR="004F1965" w:rsidRPr="004F1965" w:rsidRDefault="004F1965" w:rsidP="004F1965">
      <w:pPr>
        <w:ind w:firstLine="567"/>
        <w:jc w:val="both"/>
        <w:rPr>
          <w:sz w:val="28"/>
          <w:szCs w:val="28"/>
        </w:rPr>
      </w:pPr>
      <w:r w:rsidRPr="004F1965">
        <w:rPr>
          <w:sz w:val="28"/>
          <w:szCs w:val="28"/>
        </w:rPr>
        <w:t xml:space="preserve">Казанское сельское поселение расположено в юго-западной части Кавказского района Краснодарского края. С юга территория поселения ограничена р. Кубань, с севера - р. </w:t>
      </w:r>
      <w:proofErr w:type="spellStart"/>
      <w:r w:rsidRPr="004F1965">
        <w:rPr>
          <w:sz w:val="28"/>
          <w:szCs w:val="28"/>
        </w:rPr>
        <w:t>Бейсуг</w:t>
      </w:r>
      <w:proofErr w:type="spellEnd"/>
      <w:r w:rsidRPr="004F1965">
        <w:rPr>
          <w:sz w:val="28"/>
          <w:szCs w:val="28"/>
        </w:rPr>
        <w:t>.</w:t>
      </w:r>
    </w:p>
    <w:p w14:paraId="37C71B87" w14:textId="77777777" w:rsidR="004F1965" w:rsidRPr="004F1965" w:rsidRDefault="004F1965" w:rsidP="004F1965">
      <w:pPr>
        <w:ind w:firstLine="567"/>
        <w:jc w:val="both"/>
        <w:rPr>
          <w:sz w:val="28"/>
          <w:szCs w:val="28"/>
        </w:rPr>
      </w:pPr>
      <w:r w:rsidRPr="004F1965">
        <w:rPr>
          <w:sz w:val="28"/>
          <w:szCs w:val="28"/>
        </w:rPr>
        <w:t xml:space="preserve">В геоморфологическом отношении территория поселения находится в пределах юго-восточной части </w:t>
      </w:r>
      <w:proofErr w:type="spellStart"/>
      <w:r w:rsidRPr="004F1965">
        <w:rPr>
          <w:sz w:val="28"/>
          <w:szCs w:val="28"/>
        </w:rPr>
        <w:t>Прикубанской</w:t>
      </w:r>
      <w:proofErr w:type="spellEnd"/>
      <w:r w:rsidRPr="004F1965">
        <w:rPr>
          <w:sz w:val="28"/>
          <w:szCs w:val="28"/>
        </w:rPr>
        <w:t xml:space="preserve"> степной денудационно-аккумулятивной, эрозионно-аккумулятивной, лессовой, пологоволнистой возвышенной равнины. Характерными признаками рельефа является значительная протяженность склонов, малая их крутизна, плоская или </w:t>
      </w:r>
      <w:proofErr w:type="spellStart"/>
      <w:r w:rsidRPr="004F1965">
        <w:rPr>
          <w:sz w:val="28"/>
          <w:szCs w:val="28"/>
        </w:rPr>
        <w:t>слабовыгнутая</w:t>
      </w:r>
      <w:proofErr w:type="spellEnd"/>
      <w:r w:rsidRPr="004F1965">
        <w:rPr>
          <w:sz w:val="28"/>
          <w:szCs w:val="28"/>
        </w:rPr>
        <w:t xml:space="preserve"> поверхность и неглубокое расчленение ее многочисленными балками и лощинами, что придает склонам слабоволнистый характер. Эрозионно-аккумулятивный лощинно-балочный рельеф характерен для склонов водоразделов, и представляет собой водораздельную покатую равнину, между </w:t>
      </w:r>
      <w:proofErr w:type="spellStart"/>
      <w:r w:rsidRPr="004F1965">
        <w:rPr>
          <w:sz w:val="28"/>
          <w:szCs w:val="28"/>
        </w:rPr>
        <w:t>р.Кубань</w:t>
      </w:r>
      <w:proofErr w:type="spellEnd"/>
      <w:r w:rsidRPr="004F1965">
        <w:rPr>
          <w:sz w:val="28"/>
          <w:szCs w:val="28"/>
        </w:rPr>
        <w:t xml:space="preserve"> и балкой </w:t>
      </w:r>
      <w:proofErr w:type="spellStart"/>
      <w:r w:rsidRPr="004F1965">
        <w:rPr>
          <w:sz w:val="28"/>
          <w:szCs w:val="28"/>
        </w:rPr>
        <w:t>Бейсуг</w:t>
      </w:r>
      <w:proofErr w:type="spellEnd"/>
      <w:r w:rsidRPr="004F1965">
        <w:rPr>
          <w:sz w:val="28"/>
          <w:szCs w:val="28"/>
        </w:rPr>
        <w:t>.</w:t>
      </w:r>
    </w:p>
    <w:p w14:paraId="66A590A6" w14:textId="40A21E00" w:rsidR="001F45B6" w:rsidRPr="001F45B6" w:rsidRDefault="004F1965" w:rsidP="004F1965">
      <w:pPr>
        <w:ind w:firstLine="567"/>
        <w:jc w:val="both"/>
        <w:rPr>
          <w:sz w:val="28"/>
          <w:szCs w:val="28"/>
        </w:rPr>
      </w:pPr>
      <w:r w:rsidRPr="004F1965">
        <w:rPr>
          <w:sz w:val="28"/>
          <w:szCs w:val="28"/>
        </w:rPr>
        <w:t xml:space="preserve">Равнина имеет волнистый характер, и вытянута в </w:t>
      </w:r>
      <w:proofErr w:type="spellStart"/>
      <w:r w:rsidRPr="004F1965">
        <w:rPr>
          <w:sz w:val="28"/>
          <w:szCs w:val="28"/>
        </w:rPr>
        <w:t>субширотном</w:t>
      </w:r>
      <w:proofErr w:type="spellEnd"/>
      <w:r w:rsidRPr="004F1965">
        <w:rPr>
          <w:sz w:val="28"/>
          <w:szCs w:val="28"/>
        </w:rPr>
        <w:t xml:space="preserve"> направлении. Южный склон этой равнины, образующий правый берег р. Кубань – высокий, крутой, обрывистый. В местах, где склон не задернован, имеются осыпи. Северный склон полого наклонен к балке </w:t>
      </w:r>
      <w:proofErr w:type="spellStart"/>
      <w:r w:rsidRPr="004F1965">
        <w:rPr>
          <w:sz w:val="28"/>
          <w:szCs w:val="28"/>
        </w:rPr>
        <w:t>Бейсуг</w:t>
      </w:r>
      <w:proofErr w:type="spellEnd"/>
      <w:r w:rsidRPr="004F1965">
        <w:rPr>
          <w:sz w:val="28"/>
          <w:szCs w:val="28"/>
        </w:rPr>
        <w:t xml:space="preserve"> (на северо-запад). Поверхностный сток балки </w:t>
      </w:r>
      <w:proofErr w:type="spellStart"/>
      <w:r w:rsidRPr="004F1965">
        <w:rPr>
          <w:sz w:val="28"/>
          <w:szCs w:val="28"/>
        </w:rPr>
        <w:t>Бейсуг</w:t>
      </w:r>
      <w:proofErr w:type="spellEnd"/>
      <w:r w:rsidRPr="004F1965">
        <w:rPr>
          <w:sz w:val="28"/>
          <w:szCs w:val="28"/>
        </w:rPr>
        <w:t xml:space="preserve"> зарегулирован системой земляных плотин, которые, задерживая паводковые воды, образуют цепь прудов, не пересыхающих в течение всего </w:t>
      </w:r>
      <w:proofErr w:type="spellStart"/>
      <w:r w:rsidRPr="004F1965">
        <w:rPr>
          <w:sz w:val="28"/>
          <w:szCs w:val="28"/>
        </w:rPr>
        <w:t>лета.</w:t>
      </w:r>
      <w:r w:rsidR="001F45B6" w:rsidRPr="001F45B6">
        <w:rPr>
          <w:sz w:val="28"/>
          <w:szCs w:val="28"/>
        </w:rPr>
        <w:t>Абсолютные</w:t>
      </w:r>
      <w:proofErr w:type="spellEnd"/>
      <w:r w:rsidR="001F45B6" w:rsidRPr="001F45B6">
        <w:rPr>
          <w:sz w:val="28"/>
          <w:szCs w:val="28"/>
        </w:rPr>
        <w:t xml:space="preserve"> отметки поверхности земли изменяютс</w:t>
      </w:r>
      <w:r w:rsidR="001F45B6">
        <w:rPr>
          <w:sz w:val="28"/>
          <w:szCs w:val="28"/>
        </w:rPr>
        <w:t>я от 200-209 м в</w:t>
      </w:r>
      <w:r w:rsidR="001F45B6" w:rsidRPr="001F45B6">
        <w:rPr>
          <w:sz w:val="28"/>
          <w:szCs w:val="28"/>
        </w:rPr>
        <w:t xml:space="preserve"> северной части города до 220-228 м в ю</w:t>
      </w:r>
      <w:r w:rsidR="00F07C01">
        <w:rPr>
          <w:sz w:val="28"/>
          <w:szCs w:val="28"/>
        </w:rPr>
        <w:t>жной части города. В долинах рек</w:t>
      </w:r>
      <w:r w:rsidR="001F45B6" w:rsidRPr="001F45B6">
        <w:rPr>
          <w:sz w:val="28"/>
          <w:szCs w:val="28"/>
        </w:rPr>
        <w:t xml:space="preserve"> отметки снижаются до 175</w:t>
      </w:r>
      <w:r w:rsidR="001F45B6">
        <w:rPr>
          <w:sz w:val="28"/>
          <w:szCs w:val="28"/>
        </w:rPr>
        <w:t>-185 м. общее понижение отметок</w:t>
      </w:r>
      <w:r w:rsidR="001F45B6" w:rsidRPr="001F45B6">
        <w:rPr>
          <w:sz w:val="28"/>
          <w:szCs w:val="28"/>
        </w:rPr>
        <w:t xml:space="preserve"> происходит к долинам рек и оврагам.</w:t>
      </w:r>
    </w:p>
    <w:p w14:paraId="78AB1F45" w14:textId="77777777" w:rsidR="001F45B6" w:rsidRDefault="001F45B6" w:rsidP="003A7B02">
      <w:pPr>
        <w:ind w:firstLine="567"/>
        <w:jc w:val="both"/>
        <w:rPr>
          <w:sz w:val="28"/>
          <w:szCs w:val="28"/>
        </w:rPr>
      </w:pPr>
      <w:r w:rsidRPr="001F45B6">
        <w:rPr>
          <w:sz w:val="28"/>
          <w:szCs w:val="28"/>
        </w:rPr>
        <w:t>Рельеф изрезан многочисл</w:t>
      </w:r>
      <w:r>
        <w:rPr>
          <w:sz w:val="28"/>
          <w:szCs w:val="28"/>
        </w:rPr>
        <w:t>енными оврагами, открывающими в</w:t>
      </w:r>
      <w:r w:rsidRPr="001F45B6">
        <w:rPr>
          <w:sz w:val="28"/>
          <w:szCs w:val="28"/>
        </w:rPr>
        <w:t xml:space="preserve"> гидрографическую сеть.</w:t>
      </w:r>
    </w:p>
    <w:p w14:paraId="0973B3E9" w14:textId="77777777" w:rsidR="004F1965" w:rsidRDefault="004F1965" w:rsidP="004F1965">
      <w:pPr>
        <w:ind w:right="-142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Река Кубань имеет у </w:t>
      </w:r>
      <w:proofErr w:type="spellStart"/>
      <w:r>
        <w:rPr>
          <w:sz w:val="28"/>
          <w:szCs w:val="28"/>
        </w:rPr>
        <w:t>ст.Казанской</w:t>
      </w:r>
      <w:proofErr w:type="spellEnd"/>
      <w:r>
        <w:rPr>
          <w:sz w:val="28"/>
          <w:szCs w:val="28"/>
        </w:rPr>
        <w:t xml:space="preserve"> широкую, до </w:t>
      </w:r>
      <w:smartTag w:uri="urn:schemas-microsoft-com:office:smarttags" w:element="metricconverter">
        <w:smartTagPr>
          <w:attr w:name="ProductID" w:val="3 км"/>
        </w:smartTagPr>
        <w:r>
          <w:rPr>
            <w:sz w:val="28"/>
            <w:szCs w:val="28"/>
          </w:rPr>
          <w:t>3 км</w:t>
        </w:r>
      </w:smartTag>
      <w:r>
        <w:rPr>
          <w:sz w:val="28"/>
          <w:szCs w:val="28"/>
        </w:rPr>
        <w:t>, пойму со старицами и болотами на ее поверхности.</w:t>
      </w:r>
    </w:p>
    <w:p w14:paraId="36C9A81E" w14:textId="77777777" w:rsidR="004F1965" w:rsidRPr="00C86B4E" w:rsidRDefault="004F1965" w:rsidP="004F1965">
      <w:pPr>
        <w:ind w:right="-142" w:firstLine="709"/>
        <w:jc w:val="both"/>
        <w:rPr>
          <w:sz w:val="28"/>
          <w:szCs w:val="28"/>
          <w:lang w:eastAsia="ar-SA"/>
        </w:rPr>
      </w:pPr>
      <w:r w:rsidRPr="00C86B4E">
        <w:rPr>
          <w:sz w:val="28"/>
          <w:szCs w:val="28"/>
          <w:lang w:eastAsia="ar-SA"/>
        </w:rPr>
        <w:t>Неотектонический режим региона достаточно четко контролируется геоморфологическим строением, поскольку в плане зона предгорных впадин представляет собой слаборасчлененную наклоненную к западу и северо-западу равнину.</w:t>
      </w:r>
    </w:p>
    <w:p w14:paraId="16099A5E" w14:textId="77777777" w:rsidR="004F1965" w:rsidRDefault="004F1965" w:rsidP="003A7B02">
      <w:pPr>
        <w:ind w:firstLine="567"/>
        <w:jc w:val="both"/>
        <w:rPr>
          <w:sz w:val="28"/>
          <w:szCs w:val="28"/>
        </w:rPr>
      </w:pPr>
    </w:p>
    <w:p w14:paraId="15471305" w14:textId="77777777" w:rsidR="00105B64" w:rsidRDefault="00105B64" w:rsidP="004F1965">
      <w:pPr>
        <w:jc w:val="both"/>
        <w:rPr>
          <w:sz w:val="28"/>
          <w:szCs w:val="28"/>
        </w:rPr>
      </w:pPr>
    </w:p>
    <w:p w14:paraId="0C00AF82" w14:textId="0EE5A518" w:rsidR="00A5034D" w:rsidRDefault="006B2CF5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12" w:name="_Toc70968061"/>
      <w:bookmarkStart w:id="13" w:name="_Toc108422453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Геологическое строение</w:t>
      </w:r>
      <w:bookmarkEnd w:id="12"/>
      <w:bookmarkEnd w:id="13"/>
    </w:p>
    <w:p w14:paraId="05364AF1" w14:textId="77777777" w:rsidR="00105B64" w:rsidRPr="00105B64" w:rsidRDefault="00105B64" w:rsidP="003A7B02">
      <w:pPr>
        <w:rPr>
          <w:lang w:val="x-none" w:eastAsia="x-none"/>
        </w:rPr>
      </w:pPr>
    </w:p>
    <w:p w14:paraId="5D70793F" w14:textId="77777777" w:rsidR="004F1965" w:rsidRPr="004F1965" w:rsidRDefault="004F1965" w:rsidP="004F1965">
      <w:pPr>
        <w:ind w:right="-142" w:firstLine="360"/>
        <w:jc w:val="both"/>
        <w:rPr>
          <w:sz w:val="28"/>
          <w:szCs w:val="28"/>
        </w:rPr>
      </w:pPr>
      <w:bookmarkStart w:id="14" w:name="_Toc70968063"/>
      <w:r w:rsidRPr="004F1965">
        <w:rPr>
          <w:sz w:val="28"/>
          <w:szCs w:val="28"/>
        </w:rPr>
        <w:t>В результате изучения материалов выделено 3 инженерно-геологических района по степени сложности их освоения:</w:t>
      </w:r>
    </w:p>
    <w:p w14:paraId="72318E17" w14:textId="10E5C620" w:rsidR="004F1965" w:rsidRPr="004F1965" w:rsidRDefault="004F1965" w:rsidP="004F1965">
      <w:pPr>
        <w:pStyle w:val="af6"/>
        <w:numPr>
          <w:ilvl w:val="0"/>
          <w:numId w:val="19"/>
        </w:numPr>
        <w:spacing w:before="120"/>
        <w:ind w:right="-142"/>
        <w:jc w:val="both"/>
        <w:rPr>
          <w:sz w:val="28"/>
          <w:szCs w:val="28"/>
        </w:rPr>
      </w:pPr>
      <w:r w:rsidRPr="004F1965">
        <w:rPr>
          <w:b/>
          <w:sz w:val="28"/>
          <w:szCs w:val="28"/>
          <w:lang w:val="en-US"/>
        </w:rPr>
        <w:t>I</w:t>
      </w:r>
      <w:r w:rsidRPr="004F1965">
        <w:rPr>
          <w:b/>
          <w:sz w:val="28"/>
          <w:szCs w:val="28"/>
        </w:rPr>
        <w:t xml:space="preserve"> Район.</w:t>
      </w:r>
      <w:r w:rsidRPr="004F1965">
        <w:rPr>
          <w:sz w:val="28"/>
          <w:szCs w:val="28"/>
        </w:rPr>
        <w:t xml:space="preserve"> </w:t>
      </w:r>
      <w:r w:rsidRPr="004F1965">
        <w:rPr>
          <w:b/>
          <w:i/>
          <w:sz w:val="28"/>
          <w:szCs w:val="28"/>
        </w:rPr>
        <w:t>Территории с благоприятными для застройки инженерно-геологическими условиями.</w:t>
      </w:r>
      <w:r w:rsidRPr="004F1965">
        <w:rPr>
          <w:sz w:val="28"/>
          <w:szCs w:val="28"/>
        </w:rPr>
        <w:t xml:space="preserve"> Площади, где производство строительных работ требует минимального комплекса специальных инженерно-строительных мероприятий, обычно заключающихся в общей планировке территории и регулировке ливневого стока.</w:t>
      </w:r>
    </w:p>
    <w:p w14:paraId="7224EDA8" w14:textId="0601DF72" w:rsidR="004F1965" w:rsidRPr="004F1965" w:rsidRDefault="004F1965" w:rsidP="004F1965">
      <w:pPr>
        <w:pStyle w:val="af6"/>
        <w:numPr>
          <w:ilvl w:val="0"/>
          <w:numId w:val="19"/>
        </w:numPr>
        <w:spacing w:before="120"/>
        <w:ind w:right="-142"/>
        <w:jc w:val="both"/>
        <w:rPr>
          <w:b/>
          <w:sz w:val="28"/>
          <w:szCs w:val="28"/>
        </w:rPr>
      </w:pPr>
      <w:r w:rsidRPr="004F1965">
        <w:rPr>
          <w:b/>
          <w:sz w:val="28"/>
          <w:szCs w:val="28"/>
          <w:lang w:val="en-US"/>
        </w:rPr>
        <w:lastRenderedPageBreak/>
        <w:t>II</w:t>
      </w:r>
      <w:r w:rsidRPr="004F1965">
        <w:rPr>
          <w:b/>
          <w:sz w:val="28"/>
          <w:szCs w:val="28"/>
        </w:rPr>
        <w:t xml:space="preserve"> Район.</w:t>
      </w:r>
      <w:r w:rsidRPr="004F1965">
        <w:rPr>
          <w:sz w:val="28"/>
          <w:szCs w:val="28"/>
        </w:rPr>
        <w:t xml:space="preserve"> </w:t>
      </w:r>
      <w:r w:rsidRPr="004F1965">
        <w:rPr>
          <w:b/>
          <w:i/>
          <w:sz w:val="28"/>
          <w:szCs w:val="28"/>
        </w:rPr>
        <w:t>Территории, застройка которых возможна при условии проведения специальных инженерных мероприятий.</w:t>
      </w:r>
    </w:p>
    <w:p w14:paraId="0DBE360D" w14:textId="77777777" w:rsidR="004F1965" w:rsidRPr="004F1965" w:rsidRDefault="004F1965" w:rsidP="004F1965">
      <w:pPr>
        <w:pStyle w:val="af6"/>
        <w:numPr>
          <w:ilvl w:val="0"/>
          <w:numId w:val="19"/>
        </w:numPr>
        <w:ind w:right="-142"/>
        <w:jc w:val="both"/>
        <w:rPr>
          <w:sz w:val="28"/>
          <w:szCs w:val="28"/>
        </w:rPr>
      </w:pPr>
      <w:r w:rsidRPr="004F1965">
        <w:rPr>
          <w:sz w:val="28"/>
          <w:szCs w:val="28"/>
        </w:rPr>
        <w:t>Площади, пригодные к застройке, но при их освоении требуется проведение комплекса специальных инженерных мероприятий по защите от существующих и возможных неблагоприятных ЭГП. Чаще всего это значительные объемы земляных работ, строительство защитных сооружений (таких как подпорные стенки, водоотводные канавы, дамбы, забивка свай и т.п.).</w:t>
      </w:r>
    </w:p>
    <w:p w14:paraId="21718579" w14:textId="288F76DD" w:rsidR="004F1965" w:rsidRPr="004F1965" w:rsidRDefault="004F1965" w:rsidP="004F1965">
      <w:pPr>
        <w:pStyle w:val="af6"/>
        <w:numPr>
          <w:ilvl w:val="0"/>
          <w:numId w:val="19"/>
        </w:numPr>
        <w:spacing w:before="120"/>
        <w:ind w:right="-142"/>
        <w:jc w:val="both"/>
        <w:rPr>
          <w:b/>
          <w:i/>
          <w:sz w:val="28"/>
          <w:szCs w:val="28"/>
        </w:rPr>
      </w:pPr>
      <w:r w:rsidRPr="004F1965">
        <w:rPr>
          <w:b/>
          <w:sz w:val="28"/>
          <w:szCs w:val="28"/>
          <w:lang w:val="en-US"/>
        </w:rPr>
        <w:t>III</w:t>
      </w:r>
      <w:r w:rsidRPr="004F1965">
        <w:rPr>
          <w:b/>
          <w:sz w:val="28"/>
          <w:szCs w:val="28"/>
        </w:rPr>
        <w:t xml:space="preserve"> Район.</w:t>
      </w:r>
      <w:r w:rsidRPr="004F1965">
        <w:rPr>
          <w:sz w:val="28"/>
          <w:szCs w:val="28"/>
        </w:rPr>
        <w:t xml:space="preserve"> </w:t>
      </w:r>
      <w:r w:rsidRPr="004F1965">
        <w:rPr>
          <w:b/>
          <w:i/>
          <w:sz w:val="28"/>
          <w:szCs w:val="28"/>
        </w:rPr>
        <w:t xml:space="preserve">Территории, застройка которых затруднительна и требует проведения большого и сложного комплекса инженерных мероприятий. </w:t>
      </w:r>
      <w:r w:rsidRPr="004F1965">
        <w:rPr>
          <w:sz w:val="28"/>
          <w:szCs w:val="28"/>
        </w:rPr>
        <w:t>Площади, малопригодные для застройки или полностью непригодные. Для их использования необходимо проведение дорогостоящих подготовительных и защитных инженерных мероприятий в больших объемах.</w:t>
      </w:r>
    </w:p>
    <w:p w14:paraId="1B1A38DE" w14:textId="2C7A04CB" w:rsidR="004F1965" w:rsidRPr="004F1965" w:rsidRDefault="004F1965" w:rsidP="004F1965">
      <w:pPr>
        <w:ind w:right="-142" w:firstLine="360"/>
        <w:jc w:val="both"/>
        <w:rPr>
          <w:sz w:val="28"/>
          <w:szCs w:val="28"/>
          <w:lang w:eastAsia="ar-SA"/>
        </w:rPr>
      </w:pPr>
      <w:r w:rsidRPr="004F1965">
        <w:rPr>
          <w:sz w:val="28"/>
          <w:szCs w:val="28"/>
          <w:lang w:eastAsia="ar-SA"/>
        </w:rPr>
        <w:t>Природные условия территории ст.</w:t>
      </w:r>
      <w:r>
        <w:rPr>
          <w:sz w:val="28"/>
          <w:szCs w:val="28"/>
          <w:lang w:eastAsia="ar-SA"/>
        </w:rPr>
        <w:t xml:space="preserve"> </w:t>
      </w:r>
      <w:r w:rsidRPr="004F1965">
        <w:rPr>
          <w:sz w:val="28"/>
          <w:szCs w:val="28"/>
          <w:lang w:eastAsia="ar-SA"/>
        </w:rPr>
        <w:t>Казанской и прилегающих участков по СНиП 22-01-95 относятся к территории средней сложности.</w:t>
      </w:r>
    </w:p>
    <w:p w14:paraId="0F7C7EEC" w14:textId="2FD48376" w:rsidR="00105B64" w:rsidRDefault="006B2CF5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15" w:name="_Toc108422454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Полезные ископаемые</w:t>
      </w:r>
      <w:bookmarkEnd w:id="14"/>
      <w:bookmarkEnd w:id="15"/>
    </w:p>
    <w:p w14:paraId="0AFC3C07" w14:textId="77777777" w:rsidR="00105B64" w:rsidRPr="00105B64" w:rsidRDefault="00105B64" w:rsidP="003A7B02">
      <w:pPr>
        <w:rPr>
          <w:lang w:val="x-none" w:eastAsia="x-none"/>
        </w:rPr>
      </w:pPr>
    </w:p>
    <w:p w14:paraId="3303C2E2" w14:textId="46F3AB15" w:rsidR="00105B64" w:rsidRPr="000B219B" w:rsidRDefault="00156172" w:rsidP="00156172">
      <w:pPr>
        <w:ind w:firstLine="567"/>
        <w:jc w:val="both"/>
        <w:rPr>
          <w:sz w:val="28"/>
          <w:szCs w:val="28"/>
        </w:rPr>
      </w:pPr>
      <w:r w:rsidRPr="00156172">
        <w:rPr>
          <w:sz w:val="28"/>
          <w:szCs w:val="28"/>
        </w:rPr>
        <w:t>Зоны ограничений градостроительной деятельности по условиям добычи полезных ископаемых на территории Казанского сельского поселения представлены зоной от месторождения кирпичных суглинков. Добыча кирпичных суглинков ведётся в юго-западной  части ст. Казанской, южнее кирпичного завода, санитарно-защитная зона до жилой застройки принята в размере 300 м, в соответствии с СанПиН 2.2.1/2.1.1.1200-03 «Санитарно-защитные зоны и санитарная классификация предприятий, сооружений и иных объектов»</w:t>
      </w:r>
    </w:p>
    <w:p w14:paraId="5CF39EBE" w14:textId="28230F02" w:rsidR="00A5034D" w:rsidRDefault="006B2CF5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16" w:name="_Toc70968064"/>
      <w:bookmarkStart w:id="17" w:name="_Toc108422455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Гидрогеологические условия</w:t>
      </w:r>
      <w:bookmarkEnd w:id="16"/>
      <w:bookmarkEnd w:id="17"/>
    </w:p>
    <w:p w14:paraId="05444BF8" w14:textId="77777777" w:rsidR="00105B64" w:rsidRPr="00105B64" w:rsidRDefault="00105B64" w:rsidP="003A7B02">
      <w:pPr>
        <w:rPr>
          <w:lang w:val="x-none" w:eastAsia="x-none"/>
        </w:rPr>
      </w:pPr>
    </w:p>
    <w:p w14:paraId="1F3B0779" w14:textId="77777777" w:rsidR="00156172" w:rsidRPr="00156172" w:rsidRDefault="00156172" w:rsidP="00156172">
      <w:pPr>
        <w:ind w:firstLine="567"/>
        <w:jc w:val="both"/>
        <w:rPr>
          <w:sz w:val="28"/>
          <w:szCs w:val="28"/>
        </w:rPr>
      </w:pPr>
      <w:r w:rsidRPr="00156172">
        <w:rPr>
          <w:sz w:val="28"/>
          <w:szCs w:val="28"/>
        </w:rPr>
        <w:t>В соответствии с инженерно-геологическими и гидрогеологическими условиями территории, представленными в техническом отчете по инженерно-геологическим изысканиям ООО "</w:t>
      </w:r>
      <w:proofErr w:type="spellStart"/>
      <w:r w:rsidRPr="00156172">
        <w:rPr>
          <w:sz w:val="28"/>
          <w:szCs w:val="28"/>
        </w:rPr>
        <w:t>Кубаньгеология</w:t>
      </w:r>
      <w:proofErr w:type="spellEnd"/>
      <w:r w:rsidRPr="00156172">
        <w:rPr>
          <w:sz w:val="28"/>
          <w:szCs w:val="28"/>
        </w:rPr>
        <w:t>" в 2008 году, к неблагоприятным процессам на проектируемом участке следует отнести:</w:t>
      </w:r>
    </w:p>
    <w:p w14:paraId="369A65C1" w14:textId="77777777"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>подтопление;</w:t>
      </w:r>
    </w:p>
    <w:p w14:paraId="5C3E6AD0" w14:textId="77777777"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 xml:space="preserve">затопление; </w:t>
      </w:r>
    </w:p>
    <w:p w14:paraId="61949543" w14:textId="77777777"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 xml:space="preserve">заболачивание; </w:t>
      </w:r>
    </w:p>
    <w:p w14:paraId="1C2F142B" w14:textId="77777777"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 xml:space="preserve">овражная и боковая эрозия; </w:t>
      </w:r>
    </w:p>
    <w:p w14:paraId="55256D84" w14:textId="77777777"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>оползни, осыпи, крип;</w:t>
      </w:r>
    </w:p>
    <w:p w14:paraId="17E74E20" w14:textId="77777777"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>просадка грунтов;</w:t>
      </w:r>
    </w:p>
    <w:p w14:paraId="1FACEE0E" w14:textId="77777777"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>эоловые процессы, ветровая эрозия, аккумуляция;</w:t>
      </w:r>
    </w:p>
    <w:p w14:paraId="48354D0D" w14:textId="77777777"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  <w:lang w:val="en-US"/>
        </w:rPr>
      </w:pPr>
      <w:r w:rsidRPr="00156172">
        <w:rPr>
          <w:sz w:val="28"/>
          <w:szCs w:val="28"/>
        </w:rPr>
        <w:t>дефляция</w:t>
      </w:r>
      <w:r w:rsidRPr="00156172">
        <w:rPr>
          <w:sz w:val="28"/>
          <w:szCs w:val="28"/>
          <w:lang w:val="en-US"/>
        </w:rPr>
        <w:t>;</w:t>
      </w:r>
    </w:p>
    <w:p w14:paraId="3FD9CDE1" w14:textId="77777777" w:rsidR="00156172" w:rsidRPr="00156172" w:rsidRDefault="00156172" w:rsidP="00156172">
      <w:pPr>
        <w:pStyle w:val="af6"/>
        <w:numPr>
          <w:ilvl w:val="0"/>
          <w:numId w:val="24"/>
        </w:numPr>
        <w:jc w:val="both"/>
        <w:rPr>
          <w:sz w:val="28"/>
          <w:szCs w:val="28"/>
        </w:rPr>
      </w:pPr>
      <w:r w:rsidRPr="00156172">
        <w:rPr>
          <w:sz w:val="28"/>
          <w:szCs w:val="28"/>
        </w:rPr>
        <w:t>сейсмичность.</w:t>
      </w:r>
    </w:p>
    <w:p w14:paraId="21BC08A2" w14:textId="77777777" w:rsidR="00156172" w:rsidRPr="00156172" w:rsidRDefault="00156172" w:rsidP="00156172">
      <w:pPr>
        <w:ind w:firstLine="567"/>
        <w:jc w:val="both"/>
        <w:rPr>
          <w:sz w:val="28"/>
          <w:szCs w:val="28"/>
        </w:rPr>
      </w:pPr>
      <w:r w:rsidRPr="00156172">
        <w:rPr>
          <w:sz w:val="28"/>
          <w:szCs w:val="28"/>
        </w:rPr>
        <w:t xml:space="preserve">В соответствии с Приложением Б, СП </w:t>
      </w:r>
      <w:r w:rsidRPr="00156172">
        <w:rPr>
          <w:sz w:val="28"/>
          <w:szCs w:val="28"/>
          <w:lang w:val="en-US"/>
        </w:rPr>
        <w:t>II</w:t>
      </w:r>
      <w:r w:rsidRPr="00156172">
        <w:rPr>
          <w:sz w:val="28"/>
          <w:szCs w:val="28"/>
        </w:rPr>
        <w:t>-105-97, часть 1 изученная площадь очень разнообразна и характеризуется простыми инженерно-геологическими условиями (</w:t>
      </w:r>
      <w:r w:rsidRPr="00156172">
        <w:rPr>
          <w:sz w:val="28"/>
          <w:szCs w:val="28"/>
          <w:lang w:val="en-US"/>
        </w:rPr>
        <w:t>I</w:t>
      </w:r>
      <w:r w:rsidRPr="00156172">
        <w:rPr>
          <w:sz w:val="28"/>
          <w:szCs w:val="28"/>
        </w:rPr>
        <w:t xml:space="preserve"> кат.), условиями средней сложности (</w:t>
      </w:r>
      <w:r w:rsidRPr="00156172">
        <w:rPr>
          <w:sz w:val="28"/>
          <w:szCs w:val="28"/>
          <w:lang w:val="en-US"/>
        </w:rPr>
        <w:t>II</w:t>
      </w:r>
      <w:r w:rsidRPr="00156172">
        <w:rPr>
          <w:sz w:val="28"/>
          <w:szCs w:val="28"/>
        </w:rPr>
        <w:t xml:space="preserve"> кат.) и сложными условиями (</w:t>
      </w:r>
      <w:r w:rsidRPr="00156172">
        <w:rPr>
          <w:sz w:val="28"/>
          <w:szCs w:val="28"/>
          <w:lang w:val="en-US"/>
        </w:rPr>
        <w:t>III</w:t>
      </w:r>
      <w:r w:rsidRPr="00156172">
        <w:rPr>
          <w:sz w:val="28"/>
          <w:szCs w:val="28"/>
        </w:rPr>
        <w:t xml:space="preserve"> кат.).</w:t>
      </w:r>
    </w:p>
    <w:p w14:paraId="45A3E4CD" w14:textId="77777777" w:rsidR="00156172" w:rsidRPr="00156172" w:rsidRDefault="00156172" w:rsidP="00156172">
      <w:pPr>
        <w:ind w:firstLine="567"/>
        <w:jc w:val="both"/>
        <w:rPr>
          <w:sz w:val="28"/>
          <w:szCs w:val="28"/>
        </w:rPr>
      </w:pPr>
      <w:r w:rsidRPr="00156172">
        <w:rPr>
          <w:sz w:val="28"/>
          <w:szCs w:val="28"/>
        </w:rPr>
        <w:lastRenderedPageBreak/>
        <w:t xml:space="preserve">В целом природные условия для территории современной поймы реки Кубань относятся к </w:t>
      </w:r>
      <w:r w:rsidRPr="00156172">
        <w:rPr>
          <w:sz w:val="28"/>
          <w:szCs w:val="28"/>
          <w:lang w:val="en-US"/>
        </w:rPr>
        <w:t>III</w:t>
      </w:r>
      <w:r w:rsidRPr="00156172">
        <w:rPr>
          <w:sz w:val="28"/>
          <w:szCs w:val="28"/>
        </w:rPr>
        <w:t xml:space="preserve"> категории (высокой) категории сложности, для остальной - к средней (СП </w:t>
      </w:r>
      <w:r w:rsidRPr="00156172">
        <w:rPr>
          <w:sz w:val="28"/>
          <w:szCs w:val="28"/>
          <w:lang w:val="en-US"/>
        </w:rPr>
        <w:t>II</w:t>
      </w:r>
      <w:r w:rsidRPr="00156172">
        <w:rPr>
          <w:sz w:val="28"/>
          <w:szCs w:val="28"/>
        </w:rPr>
        <w:t>-105-97).</w:t>
      </w:r>
    </w:p>
    <w:p w14:paraId="22CDAFB6" w14:textId="134E1B8B" w:rsidR="000B219B" w:rsidRPr="007260FA" w:rsidRDefault="000B219B" w:rsidP="003A7B02">
      <w:pPr>
        <w:ind w:firstLine="567"/>
        <w:jc w:val="both"/>
        <w:rPr>
          <w:sz w:val="28"/>
          <w:szCs w:val="28"/>
        </w:rPr>
      </w:pPr>
      <w:r w:rsidRPr="000B219B">
        <w:rPr>
          <w:sz w:val="28"/>
          <w:szCs w:val="28"/>
        </w:rPr>
        <w:t xml:space="preserve">    </w:t>
      </w:r>
    </w:p>
    <w:p w14:paraId="5703C624" w14:textId="7EAF99F8" w:rsidR="00105B64" w:rsidRDefault="006B2CF5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18" w:name="_Toc70968065"/>
      <w:bookmarkStart w:id="19" w:name="_Toc108422456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Поверхностные воды</w:t>
      </w:r>
      <w:bookmarkEnd w:id="18"/>
      <w:bookmarkEnd w:id="19"/>
    </w:p>
    <w:p w14:paraId="31B2A97E" w14:textId="77777777" w:rsidR="00105B64" w:rsidRPr="00105B64" w:rsidRDefault="00105B64" w:rsidP="003A7B02">
      <w:pPr>
        <w:rPr>
          <w:lang w:val="x-none" w:eastAsia="x-none"/>
        </w:rPr>
      </w:pPr>
    </w:p>
    <w:p w14:paraId="2B8BF8A0" w14:textId="50EA9B6E" w:rsidR="000B219B" w:rsidRPr="007260FA" w:rsidRDefault="000B219B" w:rsidP="003A7B02">
      <w:pPr>
        <w:ind w:firstLine="567"/>
        <w:jc w:val="both"/>
        <w:rPr>
          <w:sz w:val="28"/>
          <w:szCs w:val="28"/>
        </w:rPr>
      </w:pPr>
      <w:r w:rsidRPr="007260FA">
        <w:rPr>
          <w:sz w:val="28"/>
          <w:szCs w:val="28"/>
        </w:rPr>
        <w:t xml:space="preserve">Гидрографическая сеть </w:t>
      </w:r>
      <w:r w:rsidR="00156172">
        <w:rPr>
          <w:sz w:val="28"/>
          <w:szCs w:val="28"/>
        </w:rPr>
        <w:t>Казанского сельского поселения</w:t>
      </w:r>
      <w:r>
        <w:rPr>
          <w:sz w:val="28"/>
          <w:szCs w:val="28"/>
        </w:rPr>
        <w:t xml:space="preserve"> представлена реками </w:t>
      </w:r>
      <w:r w:rsidR="00156172">
        <w:rPr>
          <w:sz w:val="28"/>
          <w:szCs w:val="28"/>
        </w:rPr>
        <w:t xml:space="preserve">Кубань и </w:t>
      </w:r>
      <w:proofErr w:type="spellStart"/>
      <w:r w:rsidR="00156172">
        <w:rPr>
          <w:sz w:val="28"/>
          <w:szCs w:val="28"/>
        </w:rPr>
        <w:t>Бейсуг</w:t>
      </w:r>
      <w:proofErr w:type="spellEnd"/>
      <w:r w:rsidRPr="007260FA">
        <w:rPr>
          <w:sz w:val="28"/>
          <w:szCs w:val="28"/>
        </w:rPr>
        <w:t>.</w:t>
      </w:r>
    </w:p>
    <w:p w14:paraId="4157FD75" w14:textId="77777777" w:rsidR="001D5BC4" w:rsidRDefault="000B219B" w:rsidP="003A7B02">
      <w:pPr>
        <w:ind w:firstLine="567"/>
        <w:jc w:val="both"/>
        <w:rPr>
          <w:sz w:val="28"/>
          <w:szCs w:val="28"/>
        </w:rPr>
      </w:pPr>
      <w:r w:rsidRPr="000B219B">
        <w:rPr>
          <w:sz w:val="28"/>
          <w:szCs w:val="28"/>
        </w:rPr>
        <w:t>Ресурсы поверхностных вод используются в следующих целях:</w:t>
      </w:r>
    </w:p>
    <w:p w14:paraId="750EC5D7" w14:textId="77777777" w:rsidR="001D5BC4" w:rsidRDefault="001D5BC4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B219B" w:rsidRPr="001D5BC4">
        <w:rPr>
          <w:sz w:val="28"/>
          <w:szCs w:val="28"/>
        </w:rPr>
        <w:t>хозяйственно-бытовых;</w:t>
      </w:r>
    </w:p>
    <w:p w14:paraId="1FF93EFB" w14:textId="77777777" w:rsidR="001D5BC4" w:rsidRDefault="001D5BC4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B219B" w:rsidRPr="001D5BC4">
        <w:rPr>
          <w:sz w:val="28"/>
          <w:szCs w:val="28"/>
        </w:rPr>
        <w:t>промышленных;</w:t>
      </w:r>
    </w:p>
    <w:p w14:paraId="7AD24B7A" w14:textId="77777777" w:rsidR="001D5BC4" w:rsidRDefault="001D5BC4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B219B" w:rsidRPr="001D5BC4">
        <w:rPr>
          <w:sz w:val="28"/>
          <w:szCs w:val="28"/>
        </w:rPr>
        <w:t>транспортных;</w:t>
      </w:r>
    </w:p>
    <w:p w14:paraId="11029F44" w14:textId="77777777" w:rsidR="001D5BC4" w:rsidRDefault="001D5BC4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B219B" w:rsidRPr="001D5BC4">
        <w:rPr>
          <w:sz w:val="28"/>
          <w:szCs w:val="28"/>
        </w:rPr>
        <w:t>орошения сельскохозяйственных полей;</w:t>
      </w:r>
    </w:p>
    <w:p w14:paraId="4644842E" w14:textId="77777777" w:rsidR="001D5BC4" w:rsidRDefault="001D5BC4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B219B" w:rsidRPr="001D5BC4">
        <w:rPr>
          <w:sz w:val="28"/>
          <w:szCs w:val="28"/>
        </w:rPr>
        <w:t>рыболовных;</w:t>
      </w:r>
    </w:p>
    <w:p w14:paraId="2A5C0E16" w14:textId="1B34EEBE" w:rsidR="000B219B" w:rsidRPr="001D5BC4" w:rsidRDefault="001D5BC4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0B219B" w:rsidRPr="001D5BC4">
        <w:rPr>
          <w:sz w:val="28"/>
          <w:szCs w:val="28"/>
        </w:rPr>
        <w:t>рекреационных.</w:t>
      </w:r>
    </w:p>
    <w:p w14:paraId="289527AD" w14:textId="77777777" w:rsidR="000B219B" w:rsidRPr="000B219B" w:rsidRDefault="000B219B" w:rsidP="003A7B02">
      <w:pPr>
        <w:ind w:firstLine="567"/>
        <w:jc w:val="both"/>
        <w:rPr>
          <w:sz w:val="28"/>
          <w:szCs w:val="28"/>
        </w:rPr>
      </w:pPr>
      <w:r w:rsidRPr="000B219B">
        <w:rPr>
          <w:sz w:val="28"/>
          <w:szCs w:val="28"/>
        </w:rPr>
        <w:t>Возможность использования речных ресурсов в тех или иных целях определяется основными гидрологическими характеристиками водотоков.</w:t>
      </w:r>
    </w:p>
    <w:p w14:paraId="374F0B1F" w14:textId="20A282E0" w:rsidR="00156172" w:rsidRDefault="000B219B" w:rsidP="003A7B02">
      <w:pPr>
        <w:ind w:firstLine="567"/>
        <w:jc w:val="both"/>
        <w:rPr>
          <w:sz w:val="28"/>
          <w:szCs w:val="28"/>
        </w:rPr>
      </w:pPr>
      <w:r w:rsidRPr="000B219B">
        <w:rPr>
          <w:i/>
          <w:sz w:val="28"/>
          <w:szCs w:val="28"/>
        </w:rPr>
        <w:t xml:space="preserve">Река </w:t>
      </w:r>
      <w:r w:rsidR="00411128">
        <w:rPr>
          <w:i/>
          <w:sz w:val="28"/>
          <w:szCs w:val="28"/>
        </w:rPr>
        <w:t>Кубань</w:t>
      </w:r>
      <w:r w:rsidRPr="000B219B">
        <w:rPr>
          <w:i/>
          <w:sz w:val="28"/>
          <w:szCs w:val="28"/>
        </w:rPr>
        <w:t>.</w:t>
      </w:r>
      <w:r w:rsidRPr="000B219B">
        <w:rPr>
          <w:sz w:val="28"/>
          <w:szCs w:val="28"/>
        </w:rPr>
        <w:t xml:space="preserve"> </w:t>
      </w:r>
      <w:r w:rsidR="00156172" w:rsidRPr="00156172">
        <w:rPr>
          <w:sz w:val="28"/>
          <w:szCs w:val="28"/>
        </w:rPr>
        <w:t>Река Кубань – главная водная артерия Северного Кавказа. Сетка водных капилляров пронизывает Карачаево-Черкессию, Ставропольский и Краснодарский край и Адыгею.</w:t>
      </w:r>
      <w:r w:rsidR="00156172">
        <w:rPr>
          <w:sz w:val="28"/>
          <w:szCs w:val="28"/>
        </w:rPr>
        <w:t xml:space="preserve"> </w:t>
      </w:r>
      <w:r w:rsidR="00156172" w:rsidRPr="00156172">
        <w:rPr>
          <w:sz w:val="28"/>
          <w:szCs w:val="28"/>
        </w:rPr>
        <w:t xml:space="preserve">Среднемноголетние расходы воды возрастают от 75 м3/с в верховьях реки до 367 м3/с у г. Краснодара. Среднемноголетний расход воды Кубани у </w:t>
      </w:r>
      <w:proofErr w:type="spellStart"/>
      <w:r w:rsidR="00156172" w:rsidRPr="00156172">
        <w:rPr>
          <w:sz w:val="28"/>
          <w:szCs w:val="28"/>
        </w:rPr>
        <w:t>хут</w:t>
      </w:r>
      <w:proofErr w:type="spellEnd"/>
      <w:r w:rsidR="00156172" w:rsidRPr="00156172">
        <w:rPr>
          <w:sz w:val="28"/>
          <w:szCs w:val="28"/>
        </w:rPr>
        <w:t xml:space="preserve">. </w:t>
      </w:r>
      <w:proofErr w:type="spellStart"/>
      <w:r w:rsidR="00156172" w:rsidRPr="00156172">
        <w:rPr>
          <w:sz w:val="28"/>
          <w:szCs w:val="28"/>
        </w:rPr>
        <w:t>Тиховский</w:t>
      </w:r>
      <w:proofErr w:type="spellEnd"/>
      <w:r w:rsidR="00156172" w:rsidRPr="00156172">
        <w:rPr>
          <w:sz w:val="28"/>
          <w:szCs w:val="28"/>
        </w:rPr>
        <w:t xml:space="preserve"> (1912–2005 гг.) равен 380 м3/с, что соответствует объёму стока 11,993 км3/год, модулю стока 7,92 л/(с∙км2), слою стока 250 мм. Питание реки в нижнем течении смешанное: дождевое (38%), подземное (36%), ледниково-снеговое (26%).</w:t>
      </w:r>
    </w:p>
    <w:p w14:paraId="063AFFB5" w14:textId="02EFE5E2" w:rsidR="00156172" w:rsidRDefault="00156172" w:rsidP="00456D1A">
      <w:pPr>
        <w:ind w:firstLine="567"/>
        <w:jc w:val="both"/>
        <w:rPr>
          <w:sz w:val="28"/>
          <w:szCs w:val="28"/>
        </w:rPr>
      </w:pPr>
      <w:r w:rsidRPr="00156172">
        <w:rPr>
          <w:i/>
          <w:sz w:val="28"/>
          <w:szCs w:val="28"/>
        </w:rPr>
        <w:t xml:space="preserve">Река </w:t>
      </w:r>
      <w:proofErr w:type="spellStart"/>
      <w:r w:rsidRPr="00156172">
        <w:rPr>
          <w:i/>
          <w:sz w:val="28"/>
          <w:szCs w:val="28"/>
        </w:rPr>
        <w:t>Бейсуг</w:t>
      </w:r>
      <w:proofErr w:type="spellEnd"/>
      <w:r w:rsidRPr="00156172">
        <w:rPr>
          <w:i/>
          <w:sz w:val="28"/>
          <w:szCs w:val="28"/>
        </w:rPr>
        <w:t xml:space="preserve">. </w:t>
      </w:r>
      <w:r w:rsidR="00456D1A" w:rsidRPr="00456D1A">
        <w:rPr>
          <w:sz w:val="28"/>
          <w:szCs w:val="28"/>
        </w:rPr>
        <w:t xml:space="preserve">Река </w:t>
      </w:r>
      <w:proofErr w:type="spellStart"/>
      <w:r w:rsidR="00456D1A" w:rsidRPr="00456D1A">
        <w:rPr>
          <w:sz w:val="28"/>
          <w:szCs w:val="28"/>
        </w:rPr>
        <w:t>Бейсуг</w:t>
      </w:r>
      <w:proofErr w:type="spellEnd"/>
      <w:r w:rsidR="00456D1A">
        <w:rPr>
          <w:sz w:val="28"/>
          <w:szCs w:val="28"/>
        </w:rPr>
        <w:t xml:space="preserve"> - б</w:t>
      </w:r>
      <w:r w:rsidR="00456D1A" w:rsidRPr="00456D1A">
        <w:rPr>
          <w:sz w:val="28"/>
          <w:szCs w:val="28"/>
        </w:rPr>
        <w:t>ерёт начало от нескольких родников в 9 км к северо-западу от г. Кропоткина</w:t>
      </w:r>
      <w:r w:rsidR="00456D1A">
        <w:rPr>
          <w:sz w:val="28"/>
          <w:szCs w:val="28"/>
        </w:rPr>
        <w:t xml:space="preserve">. </w:t>
      </w:r>
      <w:r w:rsidR="00456D1A" w:rsidRPr="00456D1A">
        <w:rPr>
          <w:sz w:val="28"/>
          <w:szCs w:val="28"/>
        </w:rPr>
        <w:t xml:space="preserve">Питание реки преимущественно снеговое, в нижнем течении </w:t>
      </w:r>
      <w:proofErr w:type="spellStart"/>
      <w:r w:rsidR="00456D1A" w:rsidRPr="00456D1A">
        <w:rPr>
          <w:sz w:val="28"/>
          <w:szCs w:val="28"/>
        </w:rPr>
        <w:t>Бейсуг</w:t>
      </w:r>
      <w:proofErr w:type="spellEnd"/>
      <w:r w:rsidR="00456D1A" w:rsidRPr="00456D1A">
        <w:rPr>
          <w:sz w:val="28"/>
          <w:szCs w:val="28"/>
        </w:rPr>
        <w:t xml:space="preserve"> имеет устойчивое грунтовое питание. Среднемноголетний расход воды 8,21 м3/с (объём стока 0,259 км3/год). Водный режим реки неустойчив. Половодье происходит в марте, в период летне-осенней межени на реке проходят дождевые паводки. В период половодья и паводков, из-за недостаточной пропускной способности водопропускных сооружений, происходит переполнение водоёмов, прорыв дамб и плотин, в результате чего происходит подтопление лежащих ниже по течению населённых пунктов и сельскохозяйственных угодий.</w:t>
      </w:r>
    </w:p>
    <w:p w14:paraId="4D1A8386" w14:textId="6E6A7C9A" w:rsidR="000B219B" w:rsidRDefault="000B219B" w:rsidP="003A7B02">
      <w:pPr>
        <w:ind w:firstLine="567"/>
        <w:jc w:val="both"/>
        <w:rPr>
          <w:sz w:val="28"/>
          <w:szCs w:val="28"/>
        </w:rPr>
      </w:pPr>
      <w:r w:rsidRPr="000B219B">
        <w:rPr>
          <w:sz w:val="28"/>
          <w:szCs w:val="28"/>
        </w:rPr>
        <w:t>В целом территория обеспечена ресурсами поверхностных вод для хозяйственно-бытового водоснабжения.</w:t>
      </w:r>
    </w:p>
    <w:p w14:paraId="15D0C205" w14:textId="77777777" w:rsidR="00105B64" w:rsidRPr="000B219B" w:rsidRDefault="00105B64" w:rsidP="003A7B02">
      <w:pPr>
        <w:ind w:firstLine="567"/>
        <w:jc w:val="both"/>
        <w:rPr>
          <w:sz w:val="28"/>
          <w:szCs w:val="28"/>
        </w:rPr>
      </w:pPr>
    </w:p>
    <w:p w14:paraId="018A2E2A" w14:textId="75DEAE13" w:rsidR="00105B64" w:rsidRDefault="006B2CF5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20" w:name="_Toc70968066"/>
      <w:bookmarkStart w:id="21" w:name="_Toc108422457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Климатическая характеристика</w:t>
      </w:r>
      <w:bookmarkEnd w:id="20"/>
      <w:bookmarkEnd w:id="21"/>
    </w:p>
    <w:p w14:paraId="7AC91612" w14:textId="77777777" w:rsidR="00105B64" w:rsidRPr="00105B64" w:rsidRDefault="00105B64" w:rsidP="003A7B02">
      <w:pPr>
        <w:rPr>
          <w:lang w:val="x-none" w:eastAsia="x-none"/>
        </w:rPr>
      </w:pPr>
    </w:p>
    <w:p w14:paraId="13D69A82" w14:textId="77777777"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Согласно климатическому районированию для строительства по СНиП 2.01-07-85 территория Казанского сельского поселения относится к центральной влажной провинции, к району III, и подрайону III-Б для которой характерны следующие природно-климатические факторы:</w:t>
      </w:r>
    </w:p>
    <w:p w14:paraId="2AF227D2" w14:textId="77777777"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lastRenderedPageBreak/>
        <w:t>- самый теплый месяц июль (+230С), самый холодный месяц – январь        (-3,50С), среднегодовая температура воздуха +9,80С - 10,20С. Абсолютный максимум температуры отмечен в августе месяце (+430С), а абсолютный минимум (-350С) – в декабре – январе;</w:t>
      </w:r>
    </w:p>
    <w:p w14:paraId="26EE7EC7" w14:textId="77777777"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- количество годовых осадков – 450 – 666 мм/год;</w:t>
      </w:r>
    </w:p>
    <w:p w14:paraId="268269D1" w14:textId="77777777"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- относительная влажность воздуха – 72%;</w:t>
      </w:r>
    </w:p>
    <w:p w14:paraId="74224260" w14:textId="77777777"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- среднегодовая скорость ветра – 5,2 м/с, ветер наибольшей скорости (25 – 35 м/с) проявляется в ноябре – декабре. Максимальная скорость ветра, возможная 1 раз в год – 42 м/с, в 5 лет – 51 м/с, в 10 лет – 56 м/с, в 15 лет – 58 м/с, в 20 лет – 60 м/с;</w:t>
      </w:r>
    </w:p>
    <w:p w14:paraId="615959B4" w14:textId="77777777"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- мощность снегового покрова – 10-15см, снеговой покров устанавливается в декабре и держится 1 – 2 месяца. В течение зимы довольно часто повторяются оттепели;</w:t>
      </w:r>
    </w:p>
    <w:p w14:paraId="3BD33FE8" w14:textId="77777777"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- расчетная температура самой холодной пятидневки – (-210С), расчетная зимняя вентиляционная температура – 6,80С;</w:t>
      </w:r>
    </w:p>
    <w:p w14:paraId="3247883D" w14:textId="77777777"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- отопительный период – 160 суток.</w:t>
      </w:r>
    </w:p>
    <w:p w14:paraId="3A39E9FC" w14:textId="6F43E8D9" w:rsidR="00C9347F" w:rsidRPr="00C9347F" w:rsidRDefault="00456D1A" w:rsidP="00456D1A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Данная провинция характеризуется неустойчивой зимой, холодной весной, жарким летом и теплой осенью. Зима наступает в конце ноября – начале декабря. Зима умеренная. Среднемесячная температура воздуха в ноябре колеблется в пределах – 2,0 – 5,50. В течение февраля наступает весна. В марте, начале апреля происходит устойчивый период средней суточной температуры воздуха до +5 - +100, в это время заканчиваются в среднем и заморозки. Однако, при вторжении арктических масс воздуха с севера, в отдельные годы возможны и более поздние заморозки, которые могут наблюдаться и в начале мая. Продолжительность безморозного периода 180 – 190 дней. Летом устанавливается жаркая погода с наличием засух. Сумма осадков за период с температурами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56D1A">
        <w:rPr>
          <w:rFonts w:ascii="Times New Roman" w:hAnsi="Times New Roman" w:cs="Times New Roman"/>
          <w:sz w:val="28"/>
          <w:szCs w:val="28"/>
        </w:rPr>
        <w:t>&gt; 100 колеблется от 250 – 35</w:t>
      </w:r>
      <w:r>
        <w:rPr>
          <w:rFonts w:ascii="Times New Roman" w:hAnsi="Times New Roman" w:cs="Times New Roman"/>
          <w:sz w:val="28"/>
          <w:szCs w:val="28"/>
        </w:rPr>
        <w:t>0 мм. Летом часто бывают засухи</w:t>
      </w:r>
      <w:r w:rsidR="00C9347F" w:rsidRPr="00C9347F">
        <w:rPr>
          <w:rFonts w:ascii="Times New Roman" w:hAnsi="Times New Roman" w:cs="Times New Roman"/>
          <w:sz w:val="28"/>
          <w:szCs w:val="28"/>
        </w:rPr>
        <w:t>.</w:t>
      </w:r>
    </w:p>
    <w:p w14:paraId="1D5A98A3" w14:textId="6F2BEE18" w:rsidR="00105B64" w:rsidRDefault="00E34245" w:rsidP="00186E15">
      <w:pPr>
        <w:pStyle w:val="2"/>
        <w:numPr>
          <w:ilvl w:val="1"/>
          <w:numId w:val="16"/>
        </w:numPr>
        <w:tabs>
          <w:tab w:val="left" w:pos="708"/>
        </w:tabs>
        <w:spacing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22" w:name="_Toc108422458"/>
      <w:r>
        <w:rPr>
          <w:rFonts w:ascii="Times New Roman" w:hAnsi="Times New Roman"/>
          <w:i w:val="0"/>
          <w:spacing w:val="2"/>
          <w:shd w:val="clear" w:color="auto" w:fill="FFFFFF"/>
        </w:rPr>
        <w:t>Природно-рекреационные ресурсы</w:t>
      </w:r>
      <w:bookmarkEnd w:id="22"/>
    </w:p>
    <w:p w14:paraId="185E5AF9" w14:textId="77777777" w:rsidR="00105B64" w:rsidRPr="00105B64" w:rsidRDefault="00105B64" w:rsidP="003A7B02">
      <w:pPr>
        <w:rPr>
          <w:lang w:val="x-none" w:eastAsia="x-none"/>
        </w:rPr>
      </w:pPr>
    </w:p>
    <w:p w14:paraId="50F5EE5E" w14:textId="77777777" w:rsidR="00E34245" w:rsidRPr="00E34245" w:rsidRDefault="00E34245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4245">
        <w:rPr>
          <w:rFonts w:ascii="Times New Roman" w:hAnsi="Times New Roman" w:cs="Times New Roman"/>
          <w:sz w:val="28"/>
          <w:szCs w:val="28"/>
        </w:rPr>
        <w:t>Рекреационные ресурсы складываются из природных и антропогенных объектов, которые при надлежащем развитии туристической инфраструктуры и производственных сил могут быть использованы для удовлетворения рекреационных потребностей общества. К рекреационным ресурсам относятся: природные комплексы и их компоненты – рельеф, климат, растительность, водоемы и прочее; культурно-исторические памятники, исторические поселения, уникальные технические сооружения. Различают курортные, оздоровительные и экскурсионно-туристические рекреационные ресурсы.</w:t>
      </w:r>
    </w:p>
    <w:p w14:paraId="05C66551" w14:textId="77777777" w:rsidR="00E34245" w:rsidRDefault="00E34245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4245">
        <w:rPr>
          <w:rFonts w:ascii="Times New Roman" w:hAnsi="Times New Roman" w:cs="Times New Roman"/>
          <w:sz w:val="28"/>
          <w:szCs w:val="28"/>
        </w:rPr>
        <w:t>По набору природных благ (природные ресурсы и природные условия)</w:t>
      </w:r>
      <w:r>
        <w:rPr>
          <w:rFonts w:ascii="Times New Roman" w:hAnsi="Times New Roman" w:cs="Times New Roman"/>
          <w:sz w:val="28"/>
          <w:szCs w:val="28"/>
        </w:rPr>
        <w:t xml:space="preserve"> проектируемую территорию</w:t>
      </w:r>
      <w:r w:rsidRPr="00E34245">
        <w:rPr>
          <w:rFonts w:ascii="Times New Roman" w:hAnsi="Times New Roman" w:cs="Times New Roman"/>
          <w:sz w:val="28"/>
          <w:szCs w:val="28"/>
        </w:rPr>
        <w:t xml:space="preserve"> можно условно отнести к рекреационным местностям. Это связано с тем что зандровые формы рельефа не обладают факторами привлекательности и информативности природной среды. Высокая степень заболоченности так же являются отрицательным компонентом окружающей среды.</w:t>
      </w:r>
    </w:p>
    <w:p w14:paraId="5675B071" w14:textId="77777777"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lastRenderedPageBreak/>
        <w:t xml:space="preserve">Почвенный покров развит повсеместно и представлен </w:t>
      </w:r>
      <w:proofErr w:type="spellStart"/>
      <w:r w:rsidRPr="00456D1A">
        <w:rPr>
          <w:rFonts w:ascii="Times New Roman" w:hAnsi="Times New Roman" w:cs="Times New Roman"/>
          <w:sz w:val="28"/>
          <w:szCs w:val="28"/>
        </w:rPr>
        <w:t>гумусированными</w:t>
      </w:r>
      <w:proofErr w:type="spellEnd"/>
      <w:r w:rsidRPr="00456D1A">
        <w:rPr>
          <w:rFonts w:ascii="Times New Roman" w:hAnsi="Times New Roman" w:cs="Times New Roman"/>
          <w:sz w:val="28"/>
          <w:szCs w:val="28"/>
        </w:rPr>
        <w:t xml:space="preserve"> черноземами каштановыми </w:t>
      </w:r>
      <w:proofErr w:type="spellStart"/>
      <w:r w:rsidRPr="00456D1A">
        <w:rPr>
          <w:rFonts w:ascii="Times New Roman" w:hAnsi="Times New Roman" w:cs="Times New Roman"/>
          <w:sz w:val="28"/>
          <w:szCs w:val="28"/>
        </w:rPr>
        <w:t>предкавказскими</w:t>
      </w:r>
      <w:proofErr w:type="spellEnd"/>
      <w:r w:rsidRPr="00456D1A">
        <w:rPr>
          <w:rFonts w:ascii="Times New Roman" w:hAnsi="Times New Roman" w:cs="Times New Roman"/>
          <w:sz w:val="28"/>
          <w:szCs w:val="28"/>
        </w:rPr>
        <w:t xml:space="preserve"> и лессовидными суглинками различной мощности – от 0,4 – 0,5 м.</w:t>
      </w:r>
    </w:p>
    <w:p w14:paraId="7BFEC2ED" w14:textId="77777777" w:rsidR="00456D1A" w:rsidRPr="00456D1A" w:rsidRDefault="00456D1A" w:rsidP="00456D1A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Древесная растительность присутствует, в основном, в пределах современной поймы и представлена ольхой, ивой, ясенем, тополем, акацией, реже дубом. Почвообразующими породами служат четвертичные лессовидные суглинки.</w:t>
      </w:r>
    </w:p>
    <w:p w14:paraId="073CDA5C" w14:textId="7789032B" w:rsidR="00456D1A" w:rsidRPr="00E34245" w:rsidRDefault="00456D1A" w:rsidP="00456D1A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6D1A">
        <w:rPr>
          <w:rFonts w:ascii="Times New Roman" w:hAnsi="Times New Roman" w:cs="Times New Roman"/>
          <w:sz w:val="28"/>
          <w:szCs w:val="28"/>
        </w:rPr>
        <w:t>Разнотравная степь Кубани практически отсутствует, она распахана под сельскохозяйственные культуры. Целинная растительность сохранилась фрагментарно и представлена донником, татарником, зверобоем, шалфеем, тысячелистником, викой, молочаями и другими травами.</w:t>
      </w:r>
    </w:p>
    <w:p w14:paraId="27298DBF" w14:textId="3D260FAD" w:rsidR="00E34245" w:rsidRDefault="00E34245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34245">
        <w:rPr>
          <w:rFonts w:ascii="Times New Roman" w:hAnsi="Times New Roman" w:cs="Times New Roman"/>
          <w:sz w:val="28"/>
          <w:szCs w:val="28"/>
        </w:rPr>
        <w:t>Природными объектами туризма, геоморфологического направления, могут быть долин</w:t>
      </w:r>
      <w:r w:rsidR="00456D1A">
        <w:rPr>
          <w:rFonts w:ascii="Times New Roman" w:hAnsi="Times New Roman" w:cs="Times New Roman"/>
          <w:sz w:val="28"/>
          <w:szCs w:val="28"/>
        </w:rPr>
        <w:t>ы</w:t>
      </w:r>
      <w:r w:rsidRPr="00E34245">
        <w:rPr>
          <w:rFonts w:ascii="Times New Roman" w:hAnsi="Times New Roman" w:cs="Times New Roman"/>
          <w:sz w:val="28"/>
          <w:szCs w:val="28"/>
        </w:rPr>
        <w:t xml:space="preserve"> рек</w:t>
      </w:r>
      <w:r w:rsidR="00456D1A">
        <w:rPr>
          <w:rFonts w:ascii="Times New Roman" w:hAnsi="Times New Roman" w:cs="Times New Roman"/>
          <w:sz w:val="28"/>
          <w:szCs w:val="28"/>
        </w:rPr>
        <w:t xml:space="preserve"> Кубань и </w:t>
      </w:r>
      <w:proofErr w:type="spellStart"/>
      <w:r w:rsidR="00456D1A">
        <w:rPr>
          <w:rFonts w:ascii="Times New Roman" w:hAnsi="Times New Roman" w:cs="Times New Roman"/>
          <w:sz w:val="28"/>
          <w:szCs w:val="28"/>
        </w:rPr>
        <w:t>Бейсуг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 ее</w:t>
      </w:r>
      <w:r w:rsidRPr="00E34245">
        <w:rPr>
          <w:rFonts w:ascii="Times New Roman" w:hAnsi="Times New Roman" w:cs="Times New Roman"/>
          <w:sz w:val="28"/>
          <w:szCs w:val="28"/>
        </w:rPr>
        <w:t xml:space="preserve"> террасированными склонами. </w:t>
      </w:r>
    </w:p>
    <w:p w14:paraId="10DA7675" w14:textId="77777777" w:rsidR="00105B64" w:rsidRPr="00E34245" w:rsidRDefault="00105B64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75239A6C" w14:textId="10A1EC49" w:rsidR="00105B64" w:rsidRDefault="00241CCD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spacing w:val="2"/>
          <w:shd w:val="clear" w:color="auto" w:fill="FFFFFF"/>
        </w:rPr>
      </w:pPr>
      <w:bookmarkStart w:id="23" w:name="_Toc70968068"/>
      <w:bookmarkStart w:id="24" w:name="_Toc108422459"/>
      <w:r w:rsidRPr="00241CCD">
        <w:rPr>
          <w:rFonts w:ascii="Times New Roman" w:hAnsi="Times New Roman"/>
          <w:i w:val="0"/>
          <w:spacing w:val="2"/>
          <w:shd w:val="clear" w:color="auto" w:fill="FFFFFF"/>
        </w:rPr>
        <w:t>Опасные инженерно-геологические процессы и явления</w:t>
      </w:r>
      <w:bookmarkEnd w:id="23"/>
      <w:bookmarkEnd w:id="24"/>
    </w:p>
    <w:p w14:paraId="2EF279B2" w14:textId="77777777" w:rsidR="00105B64" w:rsidRPr="00105B64" w:rsidRDefault="00105B64" w:rsidP="003A7B02">
      <w:pPr>
        <w:rPr>
          <w:lang w:val="x-none" w:eastAsia="x-none"/>
        </w:rPr>
      </w:pPr>
    </w:p>
    <w:p w14:paraId="64CECAED" w14:textId="77777777" w:rsidR="00C9347F" w:rsidRPr="00C9347F" w:rsidRDefault="00C9347F" w:rsidP="003A7B02">
      <w:pPr>
        <w:ind w:firstLine="567"/>
        <w:jc w:val="both"/>
        <w:rPr>
          <w:sz w:val="28"/>
          <w:szCs w:val="28"/>
          <w:lang w:eastAsia="x-none"/>
        </w:rPr>
      </w:pPr>
      <w:r w:rsidRPr="00C9347F">
        <w:rPr>
          <w:sz w:val="28"/>
          <w:szCs w:val="28"/>
          <w:lang w:eastAsia="x-none"/>
        </w:rPr>
        <w:t>В пределах планируемой территории имеют эрозионные процессы,</w:t>
      </w:r>
      <w:r>
        <w:rPr>
          <w:sz w:val="28"/>
          <w:szCs w:val="28"/>
          <w:lang w:eastAsia="x-none"/>
        </w:rPr>
        <w:t xml:space="preserve"> </w:t>
      </w:r>
      <w:r w:rsidRPr="00C9347F">
        <w:rPr>
          <w:sz w:val="28"/>
          <w:szCs w:val="28"/>
          <w:lang w:eastAsia="x-none"/>
        </w:rPr>
        <w:t>заболачивание отдельных участков, подтопление территории грунт</w:t>
      </w:r>
      <w:r>
        <w:rPr>
          <w:sz w:val="28"/>
          <w:szCs w:val="28"/>
          <w:lang w:eastAsia="x-none"/>
        </w:rPr>
        <w:t xml:space="preserve">овыми </w:t>
      </w:r>
      <w:r w:rsidRPr="00C9347F">
        <w:rPr>
          <w:sz w:val="28"/>
          <w:szCs w:val="28"/>
          <w:lang w:eastAsia="x-none"/>
        </w:rPr>
        <w:t>водами, размыв берегов рек</w:t>
      </w:r>
      <w:r>
        <w:rPr>
          <w:sz w:val="28"/>
          <w:szCs w:val="28"/>
          <w:lang w:eastAsia="x-none"/>
        </w:rPr>
        <w:t xml:space="preserve"> и водохранилищ, не исключается </w:t>
      </w:r>
      <w:proofErr w:type="spellStart"/>
      <w:r w:rsidRPr="00C9347F">
        <w:rPr>
          <w:sz w:val="28"/>
          <w:szCs w:val="28"/>
          <w:lang w:eastAsia="x-none"/>
        </w:rPr>
        <w:t>карстопроявление</w:t>
      </w:r>
      <w:proofErr w:type="spellEnd"/>
      <w:r w:rsidRPr="00C9347F">
        <w:rPr>
          <w:sz w:val="28"/>
          <w:szCs w:val="28"/>
          <w:lang w:eastAsia="x-none"/>
        </w:rPr>
        <w:t>.</w:t>
      </w:r>
    </w:p>
    <w:p w14:paraId="6C4BE074" w14:textId="77777777" w:rsidR="00C9347F" w:rsidRPr="00C9347F" w:rsidRDefault="00C9347F" w:rsidP="003A7B02">
      <w:pPr>
        <w:ind w:firstLine="567"/>
        <w:jc w:val="both"/>
        <w:rPr>
          <w:sz w:val="28"/>
          <w:szCs w:val="28"/>
          <w:lang w:eastAsia="x-none"/>
        </w:rPr>
      </w:pPr>
      <w:r w:rsidRPr="00C9347F">
        <w:rPr>
          <w:sz w:val="28"/>
          <w:szCs w:val="28"/>
          <w:lang w:eastAsia="x-none"/>
        </w:rPr>
        <w:t>Эрозионные процессы в основном п</w:t>
      </w:r>
      <w:r>
        <w:rPr>
          <w:sz w:val="28"/>
          <w:szCs w:val="28"/>
          <w:lang w:eastAsia="x-none"/>
        </w:rPr>
        <w:t xml:space="preserve">редставлены </w:t>
      </w:r>
      <w:proofErr w:type="spellStart"/>
      <w:r>
        <w:rPr>
          <w:sz w:val="28"/>
          <w:szCs w:val="28"/>
          <w:lang w:eastAsia="x-none"/>
        </w:rPr>
        <w:t>оврагообразованием</w:t>
      </w:r>
      <w:proofErr w:type="spellEnd"/>
      <w:r>
        <w:rPr>
          <w:sz w:val="28"/>
          <w:szCs w:val="28"/>
          <w:lang w:eastAsia="x-none"/>
        </w:rPr>
        <w:t xml:space="preserve">. </w:t>
      </w:r>
      <w:r w:rsidRPr="00C9347F">
        <w:rPr>
          <w:sz w:val="28"/>
          <w:szCs w:val="28"/>
          <w:lang w:eastAsia="x-none"/>
        </w:rPr>
        <w:t>Они наблюдается на крутых с</w:t>
      </w:r>
      <w:r>
        <w:rPr>
          <w:sz w:val="28"/>
          <w:szCs w:val="28"/>
          <w:lang w:eastAsia="x-none"/>
        </w:rPr>
        <w:t xml:space="preserve">клонах рек и оврагов, сложенных </w:t>
      </w:r>
      <w:r w:rsidRPr="00C9347F">
        <w:rPr>
          <w:sz w:val="28"/>
          <w:szCs w:val="28"/>
          <w:lang w:eastAsia="x-none"/>
        </w:rPr>
        <w:t xml:space="preserve">размываемыми покровными суглинками </w:t>
      </w:r>
      <w:proofErr w:type="spellStart"/>
      <w:r w:rsidRPr="00C9347F">
        <w:rPr>
          <w:sz w:val="28"/>
          <w:szCs w:val="28"/>
          <w:lang w:eastAsia="x-none"/>
        </w:rPr>
        <w:t>водноледниковыми</w:t>
      </w:r>
      <w:proofErr w:type="spellEnd"/>
      <w:r>
        <w:rPr>
          <w:sz w:val="28"/>
          <w:szCs w:val="28"/>
          <w:lang w:eastAsia="x-none"/>
        </w:rPr>
        <w:t xml:space="preserve"> песчано-</w:t>
      </w:r>
      <w:r w:rsidRPr="00C9347F">
        <w:rPr>
          <w:sz w:val="28"/>
          <w:szCs w:val="28"/>
          <w:lang w:eastAsia="x-none"/>
        </w:rPr>
        <w:t>глинистыми образованиями.</w:t>
      </w:r>
    </w:p>
    <w:p w14:paraId="35EEB3BC" w14:textId="77777777" w:rsidR="00C9347F" w:rsidRDefault="00C9347F" w:rsidP="003A7B02">
      <w:pPr>
        <w:ind w:firstLine="567"/>
        <w:jc w:val="both"/>
        <w:rPr>
          <w:sz w:val="28"/>
          <w:szCs w:val="28"/>
          <w:lang w:eastAsia="x-none"/>
        </w:rPr>
      </w:pPr>
      <w:proofErr w:type="spellStart"/>
      <w:r w:rsidRPr="00C9347F">
        <w:rPr>
          <w:sz w:val="28"/>
          <w:szCs w:val="28"/>
          <w:lang w:eastAsia="x-none"/>
        </w:rPr>
        <w:t>Оврагообразование</w:t>
      </w:r>
      <w:proofErr w:type="spellEnd"/>
      <w:r w:rsidRPr="00C9347F">
        <w:rPr>
          <w:sz w:val="28"/>
          <w:szCs w:val="28"/>
          <w:lang w:eastAsia="x-none"/>
        </w:rPr>
        <w:t xml:space="preserve"> не имеет широко</w:t>
      </w:r>
      <w:r>
        <w:rPr>
          <w:sz w:val="28"/>
          <w:szCs w:val="28"/>
          <w:lang w:eastAsia="x-none"/>
        </w:rPr>
        <w:t xml:space="preserve">го распространения, встречается </w:t>
      </w:r>
      <w:r w:rsidRPr="00C9347F">
        <w:rPr>
          <w:sz w:val="28"/>
          <w:szCs w:val="28"/>
          <w:lang w:eastAsia="x-none"/>
        </w:rPr>
        <w:t>на отдельных участках. Оно проявляетс</w:t>
      </w:r>
      <w:r>
        <w:rPr>
          <w:sz w:val="28"/>
          <w:szCs w:val="28"/>
          <w:lang w:eastAsia="x-none"/>
        </w:rPr>
        <w:t xml:space="preserve">я в виде образований промоин на </w:t>
      </w:r>
      <w:r w:rsidRPr="00C9347F">
        <w:rPr>
          <w:sz w:val="28"/>
          <w:szCs w:val="28"/>
          <w:lang w:eastAsia="x-none"/>
        </w:rPr>
        <w:t>ск</w:t>
      </w:r>
      <w:r>
        <w:rPr>
          <w:sz w:val="28"/>
          <w:szCs w:val="28"/>
          <w:lang w:eastAsia="x-none"/>
        </w:rPr>
        <w:t xml:space="preserve">лонах, росте </w:t>
      </w:r>
      <w:proofErr w:type="spellStart"/>
      <w:r>
        <w:rPr>
          <w:sz w:val="28"/>
          <w:szCs w:val="28"/>
          <w:lang w:eastAsia="x-none"/>
        </w:rPr>
        <w:t>отвершков</w:t>
      </w:r>
      <w:proofErr w:type="spellEnd"/>
      <w:r>
        <w:rPr>
          <w:sz w:val="28"/>
          <w:szCs w:val="28"/>
          <w:lang w:eastAsia="x-none"/>
        </w:rPr>
        <w:t xml:space="preserve"> оврагов.</w:t>
      </w:r>
    </w:p>
    <w:p w14:paraId="2171F4DC" w14:textId="77777777" w:rsidR="00C9347F" w:rsidRPr="00C9347F" w:rsidRDefault="00C9347F" w:rsidP="003A7B02">
      <w:pPr>
        <w:ind w:firstLine="567"/>
        <w:jc w:val="both"/>
        <w:rPr>
          <w:sz w:val="28"/>
          <w:szCs w:val="28"/>
          <w:lang w:eastAsia="x-none"/>
        </w:rPr>
      </w:pPr>
      <w:r w:rsidRPr="00C9347F">
        <w:rPr>
          <w:sz w:val="28"/>
          <w:szCs w:val="28"/>
          <w:lang w:eastAsia="x-none"/>
        </w:rPr>
        <w:t>Заболоченности наблюдаются на не</w:t>
      </w:r>
      <w:r>
        <w:rPr>
          <w:sz w:val="28"/>
          <w:szCs w:val="28"/>
          <w:lang w:eastAsia="x-none"/>
        </w:rPr>
        <w:t xml:space="preserve">больших участках по долинам рек </w:t>
      </w:r>
      <w:r w:rsidRPr="00C9347F">
        <w:rPr>
          <w:sz w:val="28"/>
          <w:szCs w:val="28"/>
          <w:lang w:eastAsia="x-none"/>
        </w:rPr>
        <w:t>и оврагам, на пониженных бессточных уча</w:t>
      </w:r>
      <w:r>
        <w:rPr>
          <w:sz w:val="28"/>
          <w:szCs w:val="28"/>
          <w:lang w:eastAsia="x-none"/>
        </w:rPr>
        <w:t xml:space="preserve">стках, где скапливаются талые и </w:t>
      </w:r>
      <w:r w:rsidRPr="00C9347F">
        <w:rPr>
          <w:sz w:val="28"/>
          <w:szCs w:val="28"/>
          <w:lang w:eastAsia="x-none"/>
        </w:rPr>
        <w:t>дождевые воды.</w:t>
      </w:r>
    </w:p>
    <w:p w14:paraId="2BCB734A" w14:textId="77777777" w:rsidR="00C9347F" w:rsidRPr="00C9347F" w:rsidRDefault="00C9347F" w:rsidP="003A7B02">
      <w:pPr>
        <w:ind w:firstLine="567"/>
        <w:jc w:val="both"/>
        <w:rPr>
          <w:sz w:val="28"/>
          <w:szCs w:val="28"/>
          <w:lang w:eastAsia="x-none"/>
        </w:rPr>
      </w:pPr>
      <w:r w:rsidRPr="00C9347F">
        <w:rPr>
          <w:sz w:val="28"/>
          <w:szCs w:val="28"/>
          <w:lang w:eastAsia="x-none"/>
        </w:rPr>
        <w:t>Заболачиванию способствуют м</w:t>
      </w:r>
      <w:r>
        <w:rPr>
          <w:sz w:val="28"/>
          <w:szCs w:val="28"/>
          <w:lang w:eastAsia="x-none"/>
        </w:rPr>
        <w:t xml:space="preserve">алая фильтрационная способность </w:t>
      </w:r>
      <w:r w:rsidRPr="00C9347F">
        <w:rPr>
          <w:sz w:val="28"/>
          <w:szCs w:val="28"/>
          <w:lang w:eastAsia="x-none"/>
        </w:rPr>
        <w:t xml:space="preserve">глинистых образований, периодическое </w:t>
      </w:r>
      <w:proofErr w:type="spellStart"/>
      <w:r w:rsidRPr="00C9347F">
        <w:rPr>
          <w:sz w:val="28"/>
          <w:szCs w:val="28"/>
          <w:lang w:eastAsia="x-none"/>
        </w:rPr>
        <w:t>затаплива</w:t>
      </w:r>
      <w:r>
        <w:rPr>
          <w:sz w:val="28"/>
          <w:szCs w:val="28"/>
          <w:lang w:eastAsia="x-none"/>
        </w:rPr>
        <w:t>ние</w:t>
      </w:r>
      <w:proofErr w:type="spellEnd"/>
      <w:r>
        <w:rPr>
          <w:sz w:val="28"/>
          <w:szCs w:val="28"/>
          <w:lang w:eastAsia="x-none"/>
        </w:rPr>
        <w:t xml:space="preserve"> высокими речными </w:t>
      </w:r>
      <w:r w:rsidRPr="00C9347F">
        <w:rPr>
          <w:sz w:val="28"/>
          <w:szCs w:val="28"/>
          <w:lang w:eastAsia="x-none"/>
        </w:rPr>
        <w:t>водами, ливневый характер дождей, геом</w:t>
      </w:r>
      <w:r>
        <w:rPr>
          <w:sz w:val="28"/>
          <w:szCs w:val="28"/>
          <w:lang w:eastAsia="x-none"/>
        </w:rPr>
        <w:t xml:space="preserve">орфологические условия и другие </w:t>
      </w:r>
      <w:r w:rsidRPr="00C9347F">
        <w:rPr>
          <w:sz w:val="28"/>
          <w:szCs w:val="28"/>
          <w:lang w:eastAsia="x-none"/>
        </w:rPr>
        <w:t>факторы.</w:t>
      </w:r>
    </w:p>
    <w:p w14:paraId="141ED0A0" w14:textId="77777777" w:rsidR="00035ABF" w:rsidRDefault="00035ABF" w:rsidP="003A7B02">
      <w:pPr>
        <w:ind w:firstLine="567"/>
        <w:jc w:val="both"/>
        <w:rPr>
          <w:sz w:val="28"/>
          <w:szCs w:val="28"/>
          <w:lang w:eastAsia="x-none"/>
        </w:rPr>
      </w:pPr>
      <w:bookmarkStart w:id="25" w:name="_Toc70966401"/>
      <w:bookmarkStart w:id="26" w:name="_Toc70968069"/>
    </w:p>
    <w:p w14:paraId="55D1470D" w14:textId="366A9E68" w:rsidR="00105B64" w:rsidRPr="00121EFF" w:rsidRDefault="00F3325E" w:rsidP="00121EFF">
      <w:pPr>
        <w:pStyle w:val="2"/>
        <w:numPr>
          <w:ilvl w:val="0"/>
          <w:numId w:val="16"/>
        </w:numPr>
        <w:ind w:left="0" w:hanging="11"/>
        <w:jc w:val="center"/>
        <w:rPr>
          <w:rFonts w:ascii="Times New Roman" w:hAnsi="Times New Roman"/>
          <w:i w:val="0"/>
        </w:rPr>
      </w:pPr>
      <w:bookmarkStart w:id="27" w:name="_Toc108422460"/>
      <w:r w:rsidRPr="00121EFF">
        <w:rPr>
          <w:rFonts w:ascii="Times New Roman" w:hAnsi="Times New Roman"/>
          <w:i w:val="0"/>
        </w:rPr>
        <w:t>ОЦЕНКА СОВРЕМЕННОГО СОСТОЯНИЯ ОКРУЖАЮЩЕЙ СРЕДЫ</w:t>
      </w:r>
      <w:bookmarkEnd w:id="25"/>
      <w:bookmarkEnd w:id="26"/>
      <w:bookmarkEnd w:id="27"/>
    </w:p>
    <w:p w14:paraId="6316E9AA" w14:textId="77777777" w:rsidR="00105B64" w:rsidRPr="00105B64" w:rsidRDefault="00105B64" w:rsidP="003A7B02">
      <w:pPr>
        <w:rPr>
          <w:lang w:val="x-none" w:eastAsia="x-none"/>
        </w:rPr>
      </w:pPr>
    </w:p>
    <w:p w14:paraId="3785846E" w14:textId="3E609828" w:rsid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В целом по </w:t>
      </w:r>
      <w:r w:rsidR="00456D1A">
        <w:rPr>
          <w:rFonts w:ascii="Times New Roman" w:hAnsi="Times New Roman" w:cs="Times New Roman"/>
          <w:sz w:val="28"/>
          <w:szCs w:val="28"/>
        </w:rPr>
        <w:t>Казанскому сельскому поселению</w:t>
      </w:r>
      <w:r w:rsidR="00186E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B0EBD">
        <w:rPr>
          <w:rFonts w:ascii="Times New Roman" w:hAnsi="Times New Roman" w:cs="Times New Roman"/>
          <w:sz w:val="28"/>
          <w:szCs w:val="28"/>
        </w:rPr>
        <w:t>экологическая ситуация оценивается как удовлетворительная. Однако в последние годы прослеживается тенденция ухудшения состояния отдельных компонентов природ</w:t>
      </w:r>
      <w:r>
        <w:rPr>
          <w:rFonts w:ascii="Times New Roman" w:hAnsi="Times New Roman" w:cs="Times New Roman"/>
          <w:sz w:val="28"/>
          <w:szCs w:val="28"/>
        </w:rPr>
        <w:t xml:space="preserve">ной среды, прежде всего почв и </w:t>
      </w:r>
      <w:r w:rsidRPr="005B0EBD">
        <w:rPr>
          <w:rFonts w:ascii="Times New Roman" w:hAnsi="Times New Roman" w:cs="Times New Roman"/>
          <w:sz w:val="28"/>
          <w:szCs w:val="28"/>
        </w:rPr>
        <w:t>качества поверхностных и подземных вод.</w:t>
      </w:r>
    </w:p>
    <w:p w14:paraId="5A5DDF5B" w14:textId="77777777" w:rsidR="00105B64" w:rsidRPr="008854FB" w:rsidRDefault="00105B64" w:rsidP="008854FB">
      <w:pPr>
        <w:pStyle w:val="ab"/>
        <w:rPr>
          <w:lang w:val="ru-RU"/>
        </w:rPr>
      </w:pPr>
      <w:bookmarkStart w:id="28" w:name="_Toc70968070"/>
    </w:p>
    <w:p w14:paraId="03CFB4C4" w14:textId="46F7FC8B" w:rsidR="00105B64" w:rsidRDefault="005B0EBD" w:rsidP="003A7B02">
      <w:pPr>
        <w:pStyle w:val="2"/>
        <w:numPr>
          <w:ilvl w:val="1"/>
          <w:numId w:val="16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</w:rPr>
      </w:pPr>
      <w:bookmarkStart w:id="29" w:name="_Toc108422461"/>
      <w:r w:rsidRPr="00241CCD">
        <w:rPr>
          <w:rFonts w:ascii="Times New Roman" w:hAnsi="Times New Roman"/>
          <w:i w:val="0"/>
        </w:rPr>
        <w:lastRenderedPageBreak/>
        <w:t>Оценка состояния атмосферного воздуха</w:t>
      </w:r>
      <w:bookmarkEnd w:id="28"/>
      <w:bookmarkEnd w:id="29"/>
    </w:p>
    <w:p w14:paraId="32A03936" w14:textId="77777777" w:rsidR="00105B64" w:rsidRPr="00105B64" w:rsidRDefault="00105B64" w:rsidP="003A7B02">
      <w:pPr>
        <w:rPr>
          <w:lang w:val="x-none" w:eastAsia="x-none"/>
        </w:rPr>
      </w:pPr>
    </w:p>
    <w:p w14:paraId="061BDD09" w14:textId="63BF25B2" w:rsid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Основными источниками загрязнения воздушного бассейна являются предприятия </w:t>
      </w:r>
      <w:r w:rsidR="00980842">
        <w:rPr>
          <w:rFonts w:ascii="Times New Roman" w:hAnsi="Times New Roman" w:cs="Times New Roman"/>
          <w:sz w:val="28"/>
          <w:szCs w:val="28"/>
        </w:rPr>
        <w:t>ст. Казанская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5B0EBD">
        <w:rPr>
          <w:rFonts w:ascii="Times New Roman" w:hAnsi="Times New Roman" w:cs="Times New Roman"/>
          <w:sz w:val="28"/>
          <w:szCs w:val="28"/>
        </w:rPr>
        <w:t xml:space="preserve"> многочисленные маломощные котельные установки и автотранспорт.</w:t>
      </w:r>
    </w:p>
    <w:p w14:paraId="5A84AE06" w14:textId="4A3CD3F3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анализе</w:t>
      </w:r>
      <w:r w:rsidRPr="005B0EBD">
        <w:rPr>
          <w:rFonts w:ascii="Times New Roman" w:hAnsi="Times New Roman" w:cs="Times New Roman"/>
          <w:sz w:val="28"/>
          <w:szCs w:val="28"/>
        </w:rPr>
        <w:t xml:space="preserve"> загрязнения воздушного бассейна </w:t>
      </w:r>
      <w:r w:rsidR="00A13501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  <w:r w:rsidRPr="005B0EBD">
        <w:rPr>
          <w:rFonts w:ascii="Times New Roman" w:hAnsi="Times New Roman" w:cs="Times New Roman"/>
          <w:sz w:val="28"/>
          <w:szCs w:val="28"/>
        </w:rPr>
        <w:t>, обнаружена определенная закономерность распространения выбросов. Наибольшее загрязнение воздуха в центральном районе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13501">
        <w:rPr>
          <w:rFonts w:ascii="Times New Roman" w:hAnsi="Times New Roman" w:cs="Times New Roman"/>
          <w:sz w:val="28"/>
          <w:szCs w:val="28"/>
        </w:rPr>
        <w:t>станицы Казанской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5AD8039" w14:textId="77777777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В воздухе обнаруживается пыль, окислы азота, окись углерода, сернистый газ, двуокись кремния, фтористый водород, сурьма и др. </w:t>
      </w:r>
    </w:p>
    <w:p w14:paraId="0C98139A" w14:textId="13DE93ED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Очистными установками предприятий </w:t>
      </w:r>
      <w:r w:rsidR="00980842">
        <w:rPr>
          <w:rFonts w:ascii="Times New Roman" w:hAnsi="Times New Roman" w:cs="Times New Roman"/>
          <w:sz w:val="28"/>
          <w:szCs w:val="28"/>
        </w:rPr>
        <w:t>станицы</w:t>
      </w:r>
      <w:r w:rsidRPr="005B0EBD">
        <w:rPr>
          <w:rFonts w:ascii="Times New Roman" w:hAnsi="Times New Roman" w:cs="Times New Roman"/>
          <w:sz w:val="28"/>
          <w:szCs w:val="28"/>
        </w:rPr>
        <w:t xml:space="preserve"> улавливается и обезвреживается 77,09% загрязняющих веществ.</w:t>
      </w:r>
    </w:p>
    <w:p w14:paraId="4134B7DD" w14:textId="77777777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>Основная доля выбросов загрязняющих веществ в районе приходится на выбросы от автотранспорта. В состав выбросов от автотранспорта входят следующие загрязняющие вещества:</w:t>
      </w:r>
    </w:p>
    <w:p w14:paraId="1E7E669D" w14:textId="77777777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- оксида углерода –75,4 %; </w:t>
      </w:r>
    </w:p>
    <w:p w14:paraId="723359E4" w14:textId="77777777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>- углеводорода – 13,7 %;</w:t>
      </w:r>
    </w:p>
    <w:p w14:paraId="370C7D42" w14:textId="731302FE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>- оксидов а</w:t>
      </w:r>
      <w:r>
        <w:rPr>
          <w:rFonts w:ascii="Times New Roman" w:hAnsi="Times New Roman" w:cs="Times New Roman"/>
          <w:sz w:val="28"/>
          <w:szCs w:val="28"/>
        </w:rPr>
        <w:t>зота</w:t>
      </w:r>
      <w:r w:rsidRPr="005B0EBD">
        <w:rPr>
          <w:rFonts w:ascii="Times New Roman" w:hAnsi="Times New Roman" w:cs="Times New Roman"/>
          <w:sz w:val="28"/>
          <w:szCs w:val="28"/>
        </w:rPr>
        <w:t xml:space="preserve"> – 7,9 %;</w:t>
      </w:r>
    </w:p>
    <w:p w14:paraId="752E2983" w14:textId="6FE2EDF7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сернистого ангидрида </w:t>
      </w:r>
      <w:r w:rsidRPr="005B0EBD">
        <w:rPr>
          <w:rFonts w:ascii="Times New Roman" w:hAnsi="Times New Roman" w:cs="Times New Roman"/>
          <w:sz w:val="28"/>
          <w:szCs w:val="28"/>
        </w:rPr>
        <w:t>– 1,8 %;</w:t>
      </w:r>
    </w:p>
    <w:p w14:paraId="06FB6CF2" w14:textId="77777777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- сажи – 1,2 %. </w:t>
      </w:r>
    </w:p>
    <w:p w14:paraId="768F382F" w14:textId="77777777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>Источниками выделения значительного количества сернистого газа, золы являются отопительные котельные и печное отопление одноэтажных жилых домов.</w:t>
      </w:r>
    </w:p>
    <w:p w14:paraId="6F6B4CB8" w14:textId="64EF399D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В настоящее время в </w:t>
      </w:r>
      <w:r w:rsidR="00980842">
        <w:rPr>
          <w:rFonts w:ascii="Times New Roman" w:hAnsi="Times New Roman" w:cs="Times New Roman"/>
          <w:sz w:val="28"/>
          <w:szCs w:val="28"/>
        </w:rPr>
        <w:t>станице</w:t>
      </w:r>
      <w:r w:rsidRPr="005B0EBD">
        <w:rPr>
          <w:rFonts w:ascii="Times New Roman" w:hAnsi="Times New Roman" w:cs="Times New Roman"/>
          <w:sz w:val="28"/>
          <w:szCs w:val="28"/>
        </w:rPr>
        <w:t xml:space="preserve"> не ведется наблюдение за загрязнением атмосферного воздуха.</w:t>
      </w:r>
    </w:p>
    <w:p w14:paraId="7E2A5E9C" w14:textId="77777777" w:rsidR="00105B64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Наибольшая эффективность в защите воздушной среды от промышленных выбросов достигается при одновременном сочетании технологических мероприятий, отчистка воздуха перед выбросом. </w:t>
      </w:r>
    </w:p>
    <w:p w14:paraId="75FB4E1A" w14:textId="6D555853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3E939B0" w14:textId="77777777" w:rsidR="00A5034D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30" w:name="_Toc70968071"/>
      <w:bookmarkStart w:id="31" w:name="_Toc108422462"/>
      <w:r w:rsidRPr="00241CCD">
        <w:rPr>
          <w:rFonts w:ascii="Times New Roman" w:hAnsi="Times New Roman"/>
          <w:bCs w:val="0"/>
          <w:i w:val="0"/>
          <w:lang w:val="ru-RU"/>
        </w:rPr>
        <w:t>2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 xml:space="preserve">.2. </w:t>
      </w:r>
      <w:r w:rsidRPr="00241CCD">
        <w:rPr>
          <w:rFonts w:ascii="Times New Roman" w:hAnsi="Times New Roman"/>
          <w:i w:val="0"/>
        </w:rPr>
        <w:t>Оценка состояния водных ресурсов</w:t>
      </w:r>
      <w:bookmarkEnd w:id="30"/>
      <w:bookmarkEnd w:id="31"/>
    </w:p>
    <w:p w14:paraId="5751C57B" w14:textId="77777777" w:rsidR="00105B64" w:rsidRDefault="00105B64" w:rsidP="003A7B02">
      <w:pPr>
        <w:pStyle w:val="a7"/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513ED2B9" w14:textId="3E6AFFD4" w:rsidR="005B0EBD" w:rsidRP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>Загрязнение поверхностны</w:t>
      </w:r>
      <w:r>
        <w:rPr>
          <w:rFonts w:ascii="Times New Roman" w:hAnsi="Times New Roman" w:cs="Times New Roman"/>
          <w:sz w:val="28"/>
          <w:szCs w:val="28"/>
        </w:rPr>
        <w:t xml:space="preserve">х вод обусловлено деятельностью </w:t>
      </w:r>
      <w:r w:rsidRPr="005B0EBD">
        <w:rPr>
          <w:rFonts w:ascii="Times New Roman" w:hAnsi="Times New Roman" w:cs="Times New Roman"/>
          <w:sz w:val="28"/>
          <w:szCs w:val="28"/>
        </w:rPr>
        <w:t xml:space="preserve">промышленного и коммунально-жилищного комплекса </w:t>
      </w:r>
      <w:r w:rsidR="00980842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226F086" w14:textId="1E25C7E3" w:rsidR="005B0EBD" w:rsidRPr="005B0EBD" w:rsidRDefault="009E2993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Воду реках</w:t>
      </w:r>
      <w:r w:rsidR="005B0EBD" w:rsidRPr="005B0EB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Кубань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Бейсуг</w:t>
      </w:r>
      <w:proofErr w:type="spellEnd"/>
      <w:r w:rsidR="005B0EBD" w:rsidRPr="005B0EBD">
        <w:rPr>
          <w:rFonts w:ascii="Times New Roman" w:hAnsi="Times New Roman" w:cs="Times New Roman"/>
          <w:sz w:val="28"/>
          <w:szCs w:val="28"/>
        </w:rPr>
        <w:t xml:space="preserve"> можно классифицировать как загрязненная с умеренной степенью токсичности.  </w:t>
      </w:r>
    </w:p>
    <w:p w14:paraId="164B1C41" w14:textId="47F7D686" w:rsidR="00C91D0C" w:rsidRPr="00C91D0C" w:rsidRDefault="005B0EBD" w:rsidP="00C91D0C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 xml:space="preserve">В воде р. </w:t>
      </w:r>
      <w:r w:rsidR="009E2993">
        <w:rPr>
          <w:rFonts w:ascii="Times New Roman" w:hAnsi="Times New Roman" w:cs="Times New Roman"/>
          <w:sz w:val="28"/>
          <w:szCs w:val="28"/>
        </w:rPr>
        <w:t>Кубань</w:t>
      </w:r>
      <w:r w:rsidRPr="005B0EBD">
        <w:rPr>
          <w:rFonts w:ascii="Times New Roman" w:hAnsi="Times New Roman" w:cs="Times New Roman"/>
          <w:sz w:val="28"/>
          <w:szCs w:val="28"/>
        </w:rPr>
        <w:t>, преимущественно в период половодья, обнаруживаются повышенные ко</w:t>
      </w:r>
      <w:r w:rsidR="00C91D0C">
        <w:rPr>
          <w:rFonts w:ascii="Times New Roman" w:hAnsi="Times New Roman" w:cs="Times New Roman"/>
          <w:sz w:val="28"/>
          <w:szCs w:val="28"/>
        </w:rPr>
        <w:t xml:space="preserve">нцентрации биогенных элементов. </w:t>
      </w:r>
      <w:r w:rsidR="00C91D0C" w:rsidRPr="00C91D0C">
        <w:rPr>
          <w:rFonts w:ascii="Times New Roman" w:hAnsi="Times New Roman" w:cs="Times New Roman"/>
          <w:sz w:val="28"/>
          <w:szCs w:val="28"/>
        </w:rPr>
        <w:t>Основными загрязняющими веществами природных вод</w:t>
      </w:r>
      <w:r w:rsidR="00C91D0C">
        <w:rPr>
          <w:rFonts w:ascii="Times New Roman" w:hAnsi="Times New Roman" w:cs="Times New Roman"/>
          <w:sz w:val="28"/>
          <w:szCs w:val="28"/>
        </w:rPr>
        <w:t xml:space="preserve"> бассейна реки Кубань являются:</w:t>
      </w:r>
    </w:p>
    <w:p w14:paraId="5A87B78A" w14:textId="77777777" w:rsidR="00C91D0C" w:rsidRPr="00C91D0C" w:rsidRDefault="00C91D0C" w:rsidP="00C91D0C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91D0C">
        <w:rPr>
          <w:rFonts w:ascii="Times New Roman" w:hAnsi="Times New Roman" w:cs="Times New Roman"/>
          <w:sz w:val="28"/>
          <w:szCs w:val="28"/>
        </w:rPr>
        <w:t>медьсодержащие - до 0,4 - 7 ПДК;</w:t>
      </w:r>
    </w:p>
    <w:p w14:paraId="2398FF61" w14:textId="77777777" w:rsidR="00C91D0C" w:rsidRPr="00C91D0C" w:rsidRDefault="00C91D0C" w:rsidP="00C91D0C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91D0C">
        <w:rPr>
          <w:rFonts w:ascii="Times New Roman" w:hAnsi="Times New Roman" w:cs="Times New Roman"/>
          <w:sz w:val="28"/>
          <w:szCs w:val="28"/>
        </w:rPr>
        <w:t>фенолы летучие - до 0,4 - 2 ПДК;</w:t>
      </w:r>
    </w:p>
    <w:p w14:paraId="3F89E256" w14:textId="77777777" w:rsidR="00C91D0C" w:rsidRPr="00C91D0C" w:rsidRDefault="00C91D0C" w:rsidP="00C91D0C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91D0C">
        <w:rPr>
          <w:rFonts w:ascii="Times New Roman" w:hAnsi="Times New Roman" w:cs="Times New Roman"/>
          <w:sz w:val="28"/>
          <w:szCs w:val="28"/>
        </w:rPr>
        <w:t xml:space="preserve">органические вещества (по </w:t>
      </w:r>
      <w:proofErr w:type="spellStart"/>
      <w:r w:rsidRPr="00C91D0C">
        <w:rPr>
          <w:rFonts w:ascii="Times New Roman" w:hAnsi="Times New Roman" w:cs="Times New Roman"/>
          <w:sz w:val="28"/>
          <w:szCs w:val="28"/>
        </w:rPr>
        <w:t>БПКз</w:t>
      </w:r>
      <w:proofErr w:type="spellEnd"/>
      <w:r w:rsidRPr="00C91D0C">
        <w:rPr>
          <w:rFonts w:ascii="Times New Roman" w:hAnsi="Times New Roman" w:cs="Times New Roman"/>
          <w:sz w:val="28"/>
          <w:szCs w:val="28"/>
        </w:rPr>
        <w:t>) - до 0,32 - 2,0 ПДК;</w:t>
      </w:r>
    </w:p>
    <w:p w14:paraId="27BCDCA1" w14:textId="77777777" w:rsidR="00C91D0C" w:rsidRPr="00C91D0C" w:rsidRDefault="00C91D0C" w:rsidP="00C91D0C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91D0C">
        <w:rPr>
          <w:rFonts w:ascii="Times New Roman" w:hAnsi="Times New Roman" w:cs="Times New Roman"/>
          <w:sz w:val="28"/>
          <w:szCs w:val="28"/>
        </w:rPr>
        <w:t>железо общее - до 0,6 - 2,6 ПДК;</w:t>
      </w:r>
    </w:p>
    <w:p w14:paraId="080C214D" w14:textId="09EDA4BB" w:rsidR="005B0EBD" w:rsidRPr="005B0EBD" w:rsidRDefault="00C91D0C" w:rsidP="00C91D0C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91D0C">
        <w:rPr>
          <w:rFonts w:ascii="Times New Roman" w:hAnsi="Times New Roman" w:cs="Times New Roman"/>
          <w:sz w:val="28"/>
          <w:szCs w:val="28"/>
        </w:rPr>
        <w:t>нефтепродукты - до 0,7-4 ПДК.</w:t>
      </w:r>
      <w:r w:rsidR="005B0EBD" w:rsidRPr="005B0EBD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4437B0A" w14:textId="77777777" w:rsid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lastRenderedPageBreak/>
        <w:t>Все полученные данные свидетельствуют об увел</w:t>
      </w:r>
      <w:r>
        <w:rPr>
          <w:rFonts w:ascii="Times New Roman" w:hAnsi="Times New Roman" w:cs="Times New Roman"/>
          <w:sz w:val="28"/>
          <w:szCs w:val="28"/>
        </w:rPr>
        <w:t xml:space="preserve">ичении антропогенной нагрузки. </w:t>
      </w:r>
    </w:p>
    <w:p w14:paraId="6E47FD31" w14:textId="2A15DB1B" w:rsidR="005B0EBD" w:rsidRDefault="005B0EBD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B0EBD">
        <w:rPr>
          <w:rFonts w:ascii="Times New Roman" w:hAnsi="Times New Roman" w:cs="Times New Roman"/>
          <w:sz w:val="28"/>
          <w:szCs w:val="28"/>
        </w:rPr>
        <w:t>Основными источниками загря</w:t>
      </w:r>
      <w:r>
        <w:rPr>
          <w:rFonts w:ascii="Times New Roman" w:hAnsi="Times New Roman" w:cs="Times New Roman"/>
          <w:sz w:val="28"/>
          <w:szCs w:val="28"/>
        </w:rPr>
        <w:t xml:space="preserve">знения </w:t>
      </w:r>
      <w:r w:rsidRPr="005B0EBD">
        <w:rPr>
          <w:rFonts w:ascii="Times New Roman" w:hAnsi="Times New Roman" w:cs="Times New Roman"/>
          <w:sz w:val="28"/>
          <w:szCs w:val="28"/>
        </w:rPr>
        <w:t xml:space="preserve">водных объектов являются предприятия </w:t>
      </w:r>
      <w:r w:rsidR="00980842">
        <w:rPr>
          <w:rFonts w:ascii="Times New Roman" w:hAnsi="Times New Roman" w:cs="Times New Roman"/>
          <w:sz w:val="28"/>
          <w:szCs w:val="28"/>
        </w:rPr>
        <w:t>станицы</w:t>
      </w:r>
      <w:r w:rsidRPr="005B0EBD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E64C545" w14:textId="77777777" w:rsidR="00105B64" w:rsidRPr="005B0EBD" w:rsidRDefault="00105B64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91D9477" w14:textId="24475B47" w:rsidR="00A5034D" w:rsidRPr="002B762C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32" w:name="_Toc70968072"/>
      <w:bookmarkStart w:id="33" w:name="_Toc108422463"/>
      <w:r w:rsidRPr="00241CCD">
        <w:rPr>
          <w:rFonts w:ascii="Times New Roman" w:hAnsi="Times New Roman"/>
          <w:bCs w:val="0"/>
          <w:i w:val="0"/>
          <w:lang w:val="ru-RU"/>
        </w:rPr>
        <w:t>2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 xml:space="preserve">.3. </w:t>
      </w:r>
      <w:r w:rsidRPr="00241CCD">
        <w:rPr>
          <w:rFonts w:ascii="Times New Roman" w:hAnsi="Times New Roman"/>
          <w:i w:val="0"/>
        </w:rPr>
        <w:t>Оценка состояния земельных ресурсов</w:t>
      </w:r>
      <w:bookmarkEnd w:id="32"/>
      <w:r w:rsidR="002B762C">
        <w:rPr>
          <w:rFonts w:ascii="Times New Roman" w:hAnsi="Times New Roman"/>
          <w:i w:val="0"/>
          <w:lang w:val="ru-RU"/>
        </w:rPr>
        <w:t>, о</w:t>
      </w:r>
      <w:proofErr w:type="spellStart"/>
      <w:r w:rsidR="002B762C" w:rsidRPr="00241CCD">
        <w:rPr>
          <w:rFonts w:ascii="Times New Roman" w:hAnsi="Times New Roman"/>
          <w:i w:val="0"/>
        </w:rPr>
        <w:t>бращение</w:t>
      </w:r>
      <w:proofErr w:type="spellEnd"/>
      <w:r w:rsidR="002B762C" w:rsidRPr="00241CCD">
        <w:rPr>
          <w:rFonts w:ascii="Times New Roman" w:hAnsi="Times New Roman"/>
          <w:i w:val="0"/>
        </w:rPr>
        <w:t xml:space="preserve"> с отходами производства и потребления</w:t>
      </w:r>
      <w:bookmarkEnd w:id="33"/>
    </w:p>
    <w:p w14:paraId="5154F7D2" w14:textId="77777777" w:rsidR="00105B64" w:rsidRDefault="00105B64" w:rsidP="003A7B02">
      <w:pPr>
        <w:pStyle w:val="a7"/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4F7302C" w14:textId="77777777"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>Серьезной проблемой остается загрязнение почв отходами производства и потребления. Положение отдельных мест размещения ТБО в неблагоприятных геологических условиях может оказывать отрицательное экологическое влияние на окружающую природную среду.</w:t>
      </w:r>
    </w:p>
    <w:p w14:paraId="19FFBB63" w14:textId="77777777"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 xml:space="preserve">В структуре отходов производства и потребления в основном занимают ТКО (твердые коммунальные отходы). </w:t>
      </w:r>
    </w:p>
    <w:p w14:paraId="02C48FAC" w14:textId="77777777"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>Регулярный сбор, вывоз ТБО и ЖБО на территории Кавказского района осуществляет только в Казанском сельском поселении. Сбор ТБО на территории Казанского сельского поселения осуществляется контейнерным методом.</w:t>
      </w:r>
    </w:p>
    <w:p w14:paraId="49C870A2" w14:textId="77777777"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>Одной из проблем является загрязнение почв тяжелыми металлами. Источниками поступления тяжелых металлов в окружающую среду являются заводы Казанского сельского поселения.</w:t>
      </w:r>
    </w:p>
    <w:p w14:paraId="2995C4B5" w14:textId="77777777"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 xml:space="preserve">Загрязнение почв тяжелыми металлами (химическими элементами с атомной массой более 40) опасно, но не так наглядно, как другие виды деградации почв, такие как эрозия, уплотнение и т.д. Главная опасность загрязнения почв в том, что, в отличие от других природных сред, способных самоочищаться от загрязняющих веществ со временем, почва этой способностью почти не обладает и является мощным аккумулятором загрязнений. </w:t>
      </w:r>
    </w:p>
    <w:p w14:paraId="71A813AA" w14:textId="77777777"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 xml:space="preserve">Последствия загрязнения почв твердыми металлами трудно исправимы, сделать это практически невозможно. </w:t>
      </w:r>
    </w:p>
    <w:p w14:paraId="58075EA3" w14:textId="77777777" w:rsidR="002469F3" w:rsidRPr="002469F3" w:rsidRDefault="002469F3" w:rsidP="002469F3">
      <w:pPr>
        <w:pStyle w:val="a7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 xml:space="preserve">Характерным для тяжелых металлов является их способность по пищевым трофическим цепям, загрязняя растения, снижать продуктивность почв. Тяжелые металлы обладают </w:t>
      </w:r>
      <w:proofErr w:type="spellStart"/>
      <w:r w:rsidRPr="002469F3">
        <w:rPr>
          <w:rFonts w:ascii="Times New Roman" w:hAnsi="Times New Roman" w:cs="Times New Roman"/>
          <w:sz w:val="28"/>
          <w:szCs w:val="28"/>
        </w:rPr>
        <w:t>фитотоксичностью</w:t>
      </w:r>
      <w:proofErr w:type="spellEnd"/>
      <w:r w:rsidRPr="002469F3">
        <w:rPr>
          <w:rFonts w:ascii="Times New Roman" w:hAnsi="Times New Roman" w:cs="Times New Roman"/>
          <w:sz w:val="28"/>
          <w:szCs w:val="28"/>
        </w:rPr>
        <w:t xml:space="preserve">. Причем токсичность металла в чистом виде меньше, чем в сочетании с другими металлами. </w:t>
      </w:r>
    </w:p>
    <w:p w14:paraId="56FB2E4E" w14:textId="5E969A1E" w:rsidR="005B0EBD" w:rsidRDefault="002469F3" w:rsidP="002469F3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69F3">
        <w:rPr>
          <w:rFonts w:ascii="Times New Roman" w:hAnsi="Times New Roman" w:cs="Times New Roman"/>
          <w:sz w:val="28"/>
          <w:szCs w:val="28"/>
        </w:rPr>
        <w:t xml:space="preserve">Почвы в сельском поселении Казанская -  черноземы солонцеватые. Морфологические, физические и химические признаки </w:t>
      </w:r>
      <w:proofErr w:type="spellStart"/>
      <w:r w:rsidRPr="002469F3">
        <w:rPr>
          <w:rFonts w:ascii="Times New Roman" w:hAnsi="Times New Roman" w:cs="Times New Roman"/>
          <w:sz w:val="28"/>
          <w:szCs w:val="28"/>
        </w:rPr>
        <w:t>солонцеватости</w:t>
      </w:r>
      <w:proofErr w:type="spellEnd"/>
      <w:r w:rsidRPr="002469F3">
        <w:rPr>
          <w:rFonts w:ascii="Times New Roman" w:hAnsi="Times New Roman" w:cs="Times New Roman"/>
          <w:sz w:val="28"/>
          <w:szCs w:val="28"/>
        </w:rPr>
        <w:t xml:space="preserve"> обусловлены повышенным(более 25% емкости поглощения) содержанием обменного магния при низком(менее 5%) обменного натрия). Данные почвы характеризуются  сравнительно большими запасами молибдена. Черноземы солонцеватые широко освоены в качестве пахотных угодий и характер</w:t>
      </w:r>
      <w:r>
        <w:rPr>
          <w:rFonts w:ascii="Times New Roman" w:hAnsi="Times New Roman" w:cs="Times New Roman"/>
          <w:sz w:val="28"/>
          <w:szCs w:val="28"/>
        </w:rPr>
        <w:t>изуются высокой продуктивностью</w:t>
      </w:r>
      <w:r w:rsidR="005B0EBD" w:rsidRPr="005B0EBD">
        <w:rPr>
          <w:rFonts w:ascii="Times New Roman" w:hAnsi="Times New Roman" w:cs="Times New Roman"/>
          <w:sz w:val="28"/>
          <w:szCs w:val="28"/>
        </w:rPr>
        <w:t>.</w:t>
      </w:r>
    </w:p>
    <w:p w14:paraId="3F000875" w14:textId="77777777" w:rsidR="00105B64" w:rsidRPr="005B0EBD" w:rsidRDefault="00105B64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36B71FAF" w14:textId="798E8CC7" w:rsidR="00A5034D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34" w:name="_Toc70968074"/>
      <w:bookmarkStart w:id="35" w:name="_Toc108422464"/>
      <w:r w:rsidRPr="00241CCD">
        <w:rPr>
          <w:rFonts w:ascii="Times New Roman" w:hAnsi="Times New Roman"/>
          <w:bCs w:val="0"/>
          <w:i w:val="0"/>
          <w:lang w:val="ru-RU"/>
        </w:rPr>
        <w:t>2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>.</w:t>
      </w:r>
      <w:r w:rsidR="002B762C">
        <w:rPr>
          <w:rFonts w:ascii="Times New Roman" w:hAnsi="Times New Roman"/>
          <w:bCs w:val="0"/>
          <w:i w:val="0"/>
          <w:lang w:val="ru-RU"/>
        </w:rPr>
        <w:t>4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Pr="00241CCD">
        <w:rPr>
          <w:rFonts w:ascii="Times New Roman" w:hAnsi="Times New Roman"/>
          <w:i w:val="0"/>
        </w:rPr>
        <w:t>Ситуация с кладбищами</w:t>
      </w:r>
      <w:bookmarkEnd w:id="34"/>
      <w:bookmarkEnd w:id="35"/>
    </w:p>
    <w:p w14:paraId="4C83F80E" w14:textId="77777777" w:rsidR="00105B64" w:rsidRDefault="00105B64" w:rsidP="003A7B02">
      <w:pPr>
        <w:pStyle w:val="a7"/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2A475584" w14:textId="258BCA8C" w:rsidR="00C30EA8" w:rsidRPr="00C30EA8" w:rsidRDefault="00C30EA8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30EA8">
        <w:rPr>
          <w:rFonts w:ascii="Times New Roman" w:hAnsi="Times New Roman" w:cs="Times New Roman"/>
          <w:sz w:val="28"/>
          <w:szCs w:val="28"/>
        </w:rPr>
        <w:t xml:space="preserve">В </w:t>
      </w:r>
      <w:r w:rsidR="002469F3">
        <w:rPr>
          <w:rFonts w:ascii="Times New Roman" w:hAnsi="Times New Roman" w:cs="Times New Roman"/>
          <w:sz w:val="28"/>
          <w:szCs w:val="28"/>
        </w:rPr>
        <w:t>Казанском сельском поселении</w:t>
      </w:r>
      <w:r w:rsidR="006731A3">
        <w:rPr>
          <w:rFonts w:ascii="Times New Roman" w:hAnsi="Times New Roman" w:cs="Times New Roman"/>
          <w:sz w:val="28"/>
          <w:szCs w:val="28"/>
        </w:rPr>
        <w:t xml:space="preserve"> </w:t>
      </w:r>
      <w:r w:rsidRPr="00C30EA8">
        <w:rPr>
          <w:rFonts w:ascii="Times New Roman" w:hAnsi="Times New Roman" w:cs="Times New Roman"/>
          <w:sz w:val="28"/>
          <w:szCs w:val="28"/>
        </w:rPr>
        <w:t xml:space="preserve">расположено </w:t>
      </w:r>
      <w:r w:rsidR="002469F3">
        <w:rPr>
          <w:rFonts w:ascii="Times New Roman" w:hAnsi="Times New Roman" w:cs="Times New Roman"/>
          <w:sz w:val="28"/>
          <w:szCs w:val="28"/>
        </w:rPr>
        <w:t>1</w:t>
      </w:r>
      <w:r w:rsidRPr="00C30EA8">
        <w:rPr>
          <w:rFonts w:ascii="Times New Roman" w:hAnsi="Times New Roman" w:cs="Times New Roman"/>
          <w:sz w:val="28"/>
          <w:szCs w:val="28"/>
        </w:rPr>
        <w:t xml:space="preserve"> кладбищ</w:t>
      </w:r>
      <w:r w:rsidR="002469F3">
        <w:rPr>
          <w:rFonts w:ascii="Times New Roman" w:hAnsi="Times New Roman" w:cs="Times New Roman"/>
          <w:sz w:val="28"/>
          <w:szCs w:val="28"/>
        </w:rPr>
        <w:t>е</w:t>
      </w:r>
      <w:r w:rsidR="002B762C">
        <w:rPr>
          <w:rFonts w:ascii="Times New Roman" w:hAnsi="Times New Roman" w:cs="Times New Roman"/>
          <w:sz w:val="28"/>
          <w:szCs w:val="28"/>
        </w:rPr>
        <w:t>.</w:t>
      </w:r>
    </w:p>
    <w:p w14:paraId="347BD286" w14:textId="77777777" w:rsidR="00105B64" w:rsidRDefault="00105B64" w:rsidP="008854FB">
      <w:pPr>
        <w:pStyle w:val="ab"/>
      </w:pPr>
      <w:bookmarkStart w:id="36" w:name="_Toc70968075"/>
    </w:p>
    <w:p w14:paraId="0DA873BC" w14:textId="7DD02080" w:rsidR="00A5034D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37" w:name="_Toc108422465"/>
      <w:r w:rsidRPr="00241CCD">
        <w:rPr>
          <w:rFonts w:ascii="Times New Roman" w:hAnsi="Times New Roman"/>
          <w:bCs w:val="0"/>
          <w:i w:val="0"/>
          <w:lang w:val="ru-RU"/>
        </w:rPr>
        <w:t>2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>.</w:t>
      </w:r>
      <w:r w:rsidR="002B762C">
        <w:rPr>
          <w:rFonts w:ascii="Times New Roman" w:hAnsi="Times New Roman"/>
          <w:bCs w:val="0"/>
          <w:i w:val="0"/>
          <w:lang w:val="ru-RU"/>
        </w:rPr>
        <w:t>5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Pr="00241CCD">
        <w:rPr>
          <w:rFonts w:ascii="Times New Roman" w:hAnsi="Times New Roman"/>
          <w:i w:val="0"/>
        </w:rPr>
        <w:t>Акустический режим. Радиационно-гигиеническая обстановка и электромагнитные излучения</w:t>
      </w:r>
      <w:bookmarkEnd w:id="36"/>
      <w:bookmarkEnd w:id="37"/>
    </w:p>
    <w:p w14:paraId="752AA18E" w14:textId="77777777" w:rsidR="00105B64" w:rsidRDefault="00105B64" w:rsidP="003A7B02">
      <w:pPr>
        <w:pStyle w:val="a7"/>
        <w:spacing w:after="0"/>
        <w:ind w:left="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126CB16A" w14:textId="4690E40D" w:rsidR="00C30EA8" w:rsidRPr="00C30EA8" w:rsidRDefault="00C30EA8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30EA8">
        <w:rPr>
          <w:rFonts w:ascii="Times New Roman" w:hAnsi="Times New Roman" w:cs="Times New Roman"/>
          <w:sz w:val="28"/>
          <w:szCs w:val="28"/>
        </w:rPr>
        <w:t>Радиационная обстановка на</w:t>
      </w:r>
      <w:r>
        <w:rPr>
          <w:rFonts w:ascii="Times New Roman" w:hAnsi="Times New Roman" w:cs="Times New Roman"/>
          <w:sz w:val="28"/>
          <w:szCs w:val="28"/>
        </w:rPr>
        <w:t xml:space="preserve"> проектируемой</w:t>
      </w:r>
      <w:r w:rsidRPr="00C30EA8">
        <w:rPr>
          <w:rFonts w:ascii="Times New Roman" w:hAnsi="Times New Roman" w:cs="Times New Roman"/>
          <w:sz w:val="28"/>
          <w:szCs w:val="28"/>
        </w:rPr>
        <w:t xml:space="preserve"> территории формируется под воздействием естественных (природных) и искусственных источников радиации. Радиационно-гигиеническая обстановка на территории </w:t>
      </w:r>
      <w:r w:rsidR="00980842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  <w:r w:rsidRPr="00C30EA8">
        <w:rPr>
          <w:rFonts w:ascii="Times New Roman" w:hAnsi="Times New Roman" w:cs="Times New Roman"/>
          <w:sz w:val="28"/>
          <w:szCs w:val="28"/>
        </w:rPr>
        <w:t xml:space="preserve"> характеризуется как стабильная.</w:t>
      </w:r>
    </w:p>
    <w:p w14:paraId="6EDEF93C" w14:textId="77777777" w:rsidR="00C30EA8" w:rsidRPr="00C30EA8" w:rsidRDefault="00C30EA8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30EA8">
        <w:rPr>
          <w:rFonts w:ascii="Times New Roman" w:hAnsi="Times New Roman" w:cs="Times New Roman"/>
          <w:sz w:val="28"/>
          <w:szCs w:val="28"/>
        </w:rPr>
        <w:t>Источником электромагнитного излучения являются линии электропередач, санитарный разрыв которых совпадает с их охранной зоной. Высоковольтные линии подводят электроэнергию к трансформаторным пунктам, находящимся на окраине сел и деревень.</w:t>
      </w:r>
    </w:p>
    <w:p w14:paraId="7B0C68CE" w14:textId="77777777" w:rsidR="00C30EA8" w:rsidRDefault="00C30EA8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C30EA8">
        <w:rPr>
          <w:rFonts w:ascii="Times New Roman" w:hAnsi="Times New Roman" w:cs="Times New Roman"/>
          <w:sz w:val="28"/>
          <w:szCs w:val="28"/>
        </w:rPr>
        <w:t>Источниками шумового загрязнения служат региональные дороги.</w:t>
      </w:r>
    </w:p>
    <w:p w14:paraId="261DAA56" w14:textId="77777777" w:rsidR="002E69BE" w:rsidRPr="002E69BE" w:rsidRDefault="002E69BE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E69BE">
        <w:rPr>
          <w:rFonts w:ascii="Times New Roman" w:hAnsi="Times New Roman" w:cs="Times New Roman"/>
          <w:sz w:val="28"/>
          <w:szCs w:val="28"/>
        </w:rPr>
        <w:t>В районе промышленных предпри</w:t>
      </w:r>
      <w:r>
        <w:rPr>
          <w:rFonts w:ascii="Times New Roman" w:hAnsi="Times New Roman" w:cs="Times New Roman"/>
          <w:sz w:val="28"/>
          <w:szCs w:val="28"/>
        </w:rPr>
        <w:t xml:space="preserve">ятий, работающих с источниками, </w:t>
      </w:r>
      <w:r w:rsidRPr="002E69BE">
        <w:rPr>
          <w:rFonts w:ascii="Times New Roman" w:hAnsi="Times New Roman" w:cs="Times New Roman"/>
          <w:sz w:val="28"/>
          <w:szCs w:val="28"/>
        </w:rPr>
        <w:t>ионизирующего излучения нет.</w:t>
      </w:r>
    </w:p>
    <w:p w14:paraId="5B1C76B0" w14:textId="77777777" w:rsidR="002E69BE" w:rsidRPr="002E69BE" w:rsidRDefault="002E69BE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E69BE">
        <w:rPr>
          <w:rFonts w:ascii="Times New Roman" w:hAnsi="Times New Roman" w:cs="Times New Roman"/>
          <w:sz w:val="28"/>
          <w:szCs w:val="28"/>
        </w:rPr>
        <w:t>В больнице ведется контроль за ре</w:t>
      </w:r>
      <w:r>
        <w:rPr>
          <w:rFonts w:ascii="Times New Roman" w:hAnsi="Times New Roman" w:cs="Times New Roman"/>
          <w:sz w:val="28"/>
          <w:szCs w:val="28"/>
        </w:rPr>
        <w:t xml:space="preserve">нтгеновским и флюорографическим </w:t>
      </w:r>
      <w:r w:rsidRPr="002E69BE">
        <w:rPr>
          <w:rFonts w:ascii="Times New Roman" w:hAnsi="Times New Roman" w:cs="Times New Roman"/>
          <w:sz w:val="28"/>
          <w:szCs w:val="28"/>
        </w:rPr>
        <w:t>кабинетами.</w:t>
      </w:r>
    </w:p>
    <w:p w14:paraId="6E0228C8" w14:textId="77777777" w:rsidR="002E69BE" w:rsidRPr="002E69BE" w:rsidRDefault="002E69BE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E69BE">
        <w:rPr>
          <w:rFonts w:ascii="Times New Roman" w:hAnsi="Times New Roman" w:cs="Times New Roman"/>
          <w:sz w:val="28"/>
          <w:szCs w:val="28"/>
        </w:rPr>
        <w:t>Строительство предприятий невозможно без создания комфортной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E69BE">
        <w:rPr>
          <w:rFonts w:ascii="Times New Roman" w:hAnsi="Times New Roman" w:cs="Times New Roman"/>
          <w:sz w:val="28"/>
          <w:szCs w:val="28"/>
        </w:rPr>
        <w:t>среды проживания населения.</w:t>
      </w:r>
    </w:p>
    <w:p w14:paraId="63E3819B" w14:textId="64621ABF" w:rsidR="002E69BE" w:rsidRDefault="002E69BE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E69BE">
        <w:rPr>
          <w:rFonts w:ascii="Times New Roman" w:hAnsi="Times New Roman" w:cs="Times New Roman"/>
          <w:sz w:val="28"/>
          <w:szCs w:val="28"/>
        </w:rPr>
        <w:t>Благоприятная экологическая обста</w:t>
      </w:r>
      <w:r>
        <w:rPr>
          <w:rFonts w:ascii="Times New Roman" w:hAnsi="Times New Roman" w:cs="Times New Roman"/>
          <w:sz w:val="28"/>
          <w:szCs w:val="28"/>
        </w:rPr>
        <w:t xml:space="preserve">новка, живописные леса, большое </w:t>
      </w:r>
      <w:r w:rsidRPr="002E69BE">
        <w:rPr>
          <w:rFonts w:ascii="Times New Roman" w:hAnsi="Times New Roman" w:cs="Times New Roman"/>
          <w:sz w:val="28"/>
          <w:szCs w:val="28"/>
        </w:rPr>
        <w:t>количество естественных водоемов и реки дают прекрасную возможность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E69BE">
        <w:rPr>
          <w:rFonts w:ascii="Times New Roman" w:hAnsi="Times New Roman" w:cs="Times New Roman"/>
          <w:sz w:val="28"/>
          <w:szCs w:val="28"/>
        </w:rPr>
        <w:t>реализовывать в городе проекты по строительству баз отдыха и спортивно-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E69BE">
        <w:rPr>
          <w:rFonts w:ascii="Times New Roman" w:hAnsi="Times New Roman" w:cs="Times New Roman"/>
          <w:sz w:val="28"/>
          <w:szCs w:val="28"/>
        </w:rPr>
        <w:t>оздоровительных комплексов.</w:t>
      </w:r>
    </w:p>
    <w:p w14:paraId="22A8F81E" w14:textId="77777777" w:rsidR="00105B64" w:rsidRPr="002E69BE" w:rsidRDefault="00105B64" w:rsidP="003A7B02">
      <w:pPr>
        <w:pStyle w:val="a7"/>
        <w:spacing w:after="0"/>
        <w:ind w:left="0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29F00861" w14:textId="4AD89B55" w:rsidR="00A5034D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38" w:name="_Toc70968076"/>
      <w:bookmarkStart w:id="39" w:name="_Toc108422466"/>
      <w:r w:rsidRPr="00241CCD">
        <w:rPr>
          <w:rFonts w:ascii="Times New Roman" w:hAnsi="Times New Roman"/>
          <w:bCs w:val="0"/>
          <w:i w:val="0"/>
          <w:lang w:val="ru-RU"/>
        </w:rPr>
        <w:t>2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>.</w:t>
      </w:r>
      <w:r w:rsidR="002B762C">
        <w:rPr>
          <w:rFonts w:ascii="Times New Roman" w:hAnsi="Times New Roman"/>
          <w:bCs w:val="0"/>
          <w:i w:val="0"/>
          <w:lang w:val="ru-RU"/>
        </w:rPr>
        <w:t>6</w:t>
      </w:r>
      <w:r w:rsidR="00A5034D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Pr="00241CCD">
        <w:rPr>
          <w:rFonts w:ascii="Times New Roman" w:hAnsi="Times New Roman"/>
          <w:i w:val="0"/>
        </w:rPr>
        <w:t>Оценка состояния озелененных территорий</w:t>
      </w:r>
      <w:bookmarkEnd w:id="38"/>
      <w:bookmarkEnd w:id="39"/>
    </w:p>
    <w:p w14:paraId="4B316284" w14:textId="77777777" w:rsidR="00105B64" w:rsidRDefault="00105B64" w:rsidP="003A7B02">
      <w:pPr>
        <w:pStyle w:val="Normal0"/>
        <w:ind w:firstLine="709"/>
      </w:pPr>
    </w:p>
    <w:p w14:paraId="787E2862" w14:textId="4B53069C" w:rsidR="006C5B82" w:rsidRDefault="006C5B82" w:rsidP="003A7B02">
      <w:pPr>
        <w:pStyle w:val="Normal0"/>
      </w:pPr>
      <w:r>
        <w:t xml:space="preserve">В настоящее время зона </w:t>
      </w:r>
      <w:r w:rsidRPr="00336B7A">
        <w:t>озеленен</w:t>
      </w:r>
      <w:r>
        <w:t xml:space="preserve">ия </w:t>
      </w:r>
      <w:r w:rsidRPr="00336B7A">
        <w:t xml:space="preserve">общего пользования </w:t>
      </w:r>
      <w:r>
        <w:t>в населенных пунктах поселения не выделяется.</w:t>
      </w:r>
    </w:p>
    <w:p w14:paraId="1AE02BD1" w14:textId="77777777" w:rsidR="006C5B82" w:rsidRPr="00102091" w:rsidRDefault="006C5B82" w:rsidP="003A7B02">
      <w:pPr>
        <w:widowControl w:val="0"/>
        <w:suppressAutoHyphens/>
        <w:ind w:firstLine="567"/>
        <w:jc w:val="both"/>
        <w:rPr>
          <w:sz w:val="28"/>
          <w:szCs w:val="28"/>
        </w:rPr>
      </w:pPr>
      <w:r w:rsidRPr="00102091">
        <w:rPr>
          <w:sz w:val="28"/>
          <w:szCs w:val="28"/>
        </w:rPr>
        <w:t xml:space="preserve">Согласно п. 9.8 </w:t>
      </w:r>
      <w:r w:rsidRPr="00671A55">
        <w:rPr>
          <w:sz w:val="28"/>
          <w:szCs w:val="28"/>
        </w:rPr>
        <w:t xml:space="preserve">СП 42.13330.2016 «СНиП </w:t>
      </w:r>
      <w:r>
        <w:rPr>
          <w:sz w:val="28"/>
          <w:szCs w:val="28"/>
        </w:rPr>
        <w:t xml:space="preserve">2.07.01-89* </w:t>
      </w:r>
      <w:r w:rsidRPr="00671A55">
        <w:rPr>
          <w:sz w:val="28"/>
          <w:szCs w:val="28"/>
        </w:rPr>
        <w:t>Градостроительство. Планировка и застройка городских и сельских поселений</w:t>
      </w:r>
      <w:r>
        <w:rPr>
          <w:sz w:val="28"/>
          <w:szCs w:val="28"/>
        </w:rPr>
        <w:t xml:space="preserve">», </w:t>
      </w:r>
      <w:r w:rsidRPr="00102091">
        <w:rPr>
          <w:sz w:val="28"/>
          <w:szCs w:val="28"/>
        </w:rPr>
        <w:t xml:space="preserve">озеленение общего пользования - парков, садов, скверов, бульваров в </w:t>
      </w:r>
      <w:r>
        <w:rPr>
          <w:sz w:val="28"/>
          <w:szCs w:val="28"/>
        </w:rPr>
        <w:t>городском</w:t>
      </w:r>
      <w:r w:rsidRPr="00102091">
        <w:rPr>
          <w:sz w:val="28"/>
          <w:szCs w:val="28"/>
        </w:rPr>
        <w:t xml:space="preserve"> поселении должно составлять </w:t>
      </w:r>
      <w:r>
        <w:rPr>
          <w:sz w:val="28"/>
          <w:szCs w:val="28"/>
        </w:rPr>
        <w:t>8</w:t>
      </w:r>
      <w:r w:rsidRPr="00102091">
        <w:rPr>
          <w:sz w:val="28"/>
          <w:szCs w:val="28"/>
        </w:rPr>
        <w:t> м</w:t>
      </w:r>
      <w:r w:rsidRPr="00102091">
        <w:rPr>
          <w:sz w:val="28"/>
          <w:szCs w:val="28"/>
          <w:vertAlign w:val="superscript"/>
        </w:rPr>
        <w:t>2</w:t>
      </w:r>
      <w:r w:rsidRPr="00102091">
        <w:rPr>
          <w:sz w:val="28"/>
          <w:szCs w:val="28"/>
        </w:rPr>
        <w:t xml:space="preserve">/чел. В </w:t>
      </w:r>
      <w:r>
        <w:rPr>
          <w:sz w:val="28"/>
          <w:szCs w:val="28"/>
        </w:rPr>
        <w:t>городских</w:t>
      </w:r>
      <w:r w:rsidRPr="00102091">
        <w:rPr>
          <w:sz w:val="28"/>
          <w:szCs w:val="28"/>
        </w:rPr>
        <w:t xml:space="preserve"> поселениях, расположенных в окружении лесов, прибрежных зонах крупных рек и водоемов, площадь озелененных территорий общего пользования допускается уменьшать, но не более чем на 20%.</w:t>
      </w:r>
    </w:p>
    <w:p w14:paraId="552B67B4" w14:textId="3D41FDE3" w:rsidR="00186E15" w:rsidRDefault="006C5B82" w:rsidP="003A7B02">
      <w:pPr>
        <w:pStyle w:val="Normal0"/>
      </w:pPr>
      <w:r>
        <w:t xml:space="preserve">Озелененные территории специального назначения представлены насаждениями ветрозащитного, водо- и </w:t>
      </w:r>
      <w:proofErr w:type="spellStart"/>
      <w:r>
        <w:t>почвоохранного</w:t>
      </w:r>
      <w:proofErr w:type="spellEnd"/>
      <w:r>
        <w:t xml:space="preserve"> значения, расположенными вдоль региональных дорог, на землях сельскохозяйственных угодий и в границах </w:t>
      </w:r>
      <w:proofErr w:type="spellStart"/>
      <w:r>
        <w:t>водоохранных</w:t>
      </w:r>
      <w:proofErr w:type="spellEnd"/>
      <w:r>
        <w:t xml:space="preserve"> зон водотоков.</w:t>
      </w:r>
    </w:p>
    <w:p w14:paraId="43DBDB1E" w14:textId="6F6A0664" w:rsidR="003944BF" w:rsidRPr="00241CCD" w:rsidRDefault="00A5034D" w:rsidP="00186E15">
      <w:pPr>
        <w:pStyle w:val="2"/>
        <w:numPr>
          <w:ilvl w:val="0"/>
          <w:numId w:val="0"/>
        </w:numPr>
        <w:tabs>
          <w:tab w:val="left" w:pos="708"/>
        </w:tabs>
        <w:spacing w:after="0"/>
        <w:jc w:val="center"/>
        <w:rPr>
          <w:rFonts w:ascii="Times New Roman" w:hAnsi="Times New Roman"/>
          <w:i w:val="0"/>
        </w:rPr>
      </w:pPr>
      <w:bookmarkStart w:id="40" w:name="_Toc70966402"/>
      <w:bookmarkStart w:id="41" w:name="_Toc70968079"/>
      <w:bookmarkStart w:id="42" w:name="_Toc108422467"/>
      <w:r w:rsidRPr="00241CCD">
        <w:rPr>
          <w:rFonts w:ascii="Times New Roman" w:hAnsi="Times New Roman"/>
          <w:bCs w:val="0"/>
          <w:i w:val="0"/>
          <w:lang w:val="ru-RU"/>
        </w:rPr>
        <w:t>3</w:t>
      </w:r>
      <w:r w:rsidR="00F3325E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F3325E" w:rsidRPr="00241CCD">
        <w:rPr>
          <w:rFonts w:ascii="Times New Roman" w:hAnsi="Times New Roman"/>
          <w:bCs w:val="0"/>
          <w:i w:val="0"/>
        </w:rPr>
        <w:t>ЗЕМЛИ ЛЕСНОГО ФОНДА</w:t>
      </w:r>
      <w:bookmarkEnd w:id="40"/>
      <w:bookmarkEnd w:id="41"/>
      <w:bookmarkEnd w:id="42"/>
    </w:p>
    <w:p w14:paraId="0BDDE320" w14:textId="77777777" w:rsidR="00105B64" w:rsidRDefault="00105B64" w:rsidP="003A7B02">
      <w:pPr>
        <w:autoSpaceDE w:val="0"/>
        <w:autoSpaceDN w:val="0"/>
        <w:adjustRightInd w:val="0"/>
        <w:ind w:firstLine="700"/>
        <w:jc w:val="both"/>
        <w:rPr>
          <w:color w:val="000000"/>
          <w:sz w:val="28"/>
          <w:szCs w:val="28"/>
        </w:rPr>
      </w:pPr>
    </w:p>
    <w:p w14:paraId="355D287D" w14:textId="77777777" w:rsidR="005304F7" w:rsidRDefault="005304F7" w:rsidP="005304F7">
      <w:pPr>
        <w:ind w:firstLine="567"/>
        <w:jc w:val="both"/>
        <w:rPr>
          <w:color w:val="000000"/>
          <w:sz w:val="28"/>
          <w:szCs w:val="28"/>
        </w:rPr>
      </w:pPr>
      <w:r w:rsidRPr="002469F3">
        <w:rPr>
          <w:color w:val="000000"/>
          <w:sz w:val="28"/>
          <w:szCs w:val="28"/>
        </w:rPr>
        <w:t xml:space="preserve">Согласно </w:t>
      </w:r>
      <w:r>
        <w:rPr>
          <w:color w:val="000000"/>
          <w:sz w:val="28"/>
          <w:szCs w:val="28"/>
        </w:rPr>
        <w:t>данным предоставленным Министерством природных ресурсов Краснодарского края</w:t>
      </w:r>
      <w:r w:rsidRPr="002469F3">
        <w:rPr>
          <w:color w:val="000000"/>
          <w:sz w:val="28"/>
          <w:szCs w:val="28"/>
        </w:rPr>
        <w:t xml:space="preserve">, лесной фонд </w:t>
      </w:r>
      <w:r>
        <w:rPr>
          <w:color w:val="000000"/>
          <w:sz w:val="28"/>
          <w:szCs w:val="28"/>
        </w:rPr>
        <w:t>равен 1007,6 га, что составляет 6,56</w:t>
      </w:r>
      <w:r w:rsidRPr="002469F3">
        <w:rPr>
          <w:color w:val="000000"/>
          <w:sz w:val="28"/>
          <w:szCs w:val="28"/>
        </w:rPr>
        <w:t xml:space="preserve"> % от площади сельского поселения.</w:t>
      </w:r>
      <w:r>
        <w:rPr>
          <w:color w:val="000000"/>
          <w:sz w:val="28"/>
          <w:szCs w:val="28"/>
        </w:rPr>
        <w:t xml:space="preserve"> Входит в состав Кавказского лесничества, Первомайского участкового лесничества.</w:t>
      </w:r>
    </w:p>
    <w:p w14:paraId="51E7141B" w14:textId="77777777" w:rsidR="005304F7" w:rsidRPr="00347552" w:rsidRDefault="005304F7" w:rsidP="005304F7">
      <w:pPr>
        <w:ind w:firstLine="567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</w:t>
      </w:r>
      <w:r w:rsidRPr="00347552">
        <w:rPr>
          <w:color w:val="000000"/>
          <w:sz w:val="28"/>
          <w:szCs w:val="28"/>
        </w:rPr>
        <w:t xml:space="preserve"> соответствии со статьей 6.1 Лесного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кодекса Российской Федерации к землям лесного фонда относятся лесные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земли и нелесные земли. К лесным землям относятся земли, на которых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 xml:space="preserve">расположены леса, и земли, предназначенные для </w:t>
      </w:r>
      <w:proofErr w:type="spellStart"/>
      <w:r w:rsidRPr="00347552">
        <w:rPr>
          <w:color w:val="000000"/>
          <w:sz w:val="28"/>
          <w:szCs w:val="28"/>
        </w:rPr>
        <w:t>лесовосстановления</w:t>
      </w:r>
      <w:proofErr w:type="spellEnd"/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(вырубки, гари, редины, пустыри, прогалины и другие). К нелесным землям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относятся земли, необходимые для освоения лесов (просеки, дороги и другие),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и земли, неудобные для использования (болота, каменистые россыпи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и другие).</w:t>
      </w:r>
    </w:p>
    <w:p w14:paraId="28FB41B4" w14:textId="77777777" w:rsidR="005304F7" w:rsidRPr="00347552" w:rsidRDefault="005304F7" w:rsidP="005304F7">
      <w:pPr>
        <w:ind w:firstLine="567"/>
        <w:jc w:val="both"/>
        <w:rPr>
          <w:color w:val="000000"/>
          <w:sz w:val="28"/>
          <w:szCs w:val="28"/>
        </w:rPr>
      </w:pPr>
      <w:r w:rsidRPr="00347552">
        <w:rPr>
          <w:color w:val="000000"/>
          <w:sz w:val="28"/>
          <w:szCs w:val="28"/>
        </w:rPr>
        <w:t>Леса Кавказского лесничества отнесены к району степей европейской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части Российской Федерации степной зоны на основании приказа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Министерства природных ресурсов и экологии Российской Федерации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от 18 августа 2014 г. № 367 «Об утверждении Перечня лесорастительных зон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Российской Федерации и Перечня лесных районов Российской Федерации».</w:t>
      </w:r>
    </w:p>
    <w:p w14:paraId="4A144D76" w14:textId="77777777" w:rsidR="005304F7" w:rsidRPr="00347552" w:rsidRDefault="005304F7" w:rsidP="005304F7">
      <w:pPr>
        <w:ind w:firstLine="567"/>
        <w:jc w:val="both"/>
        <w:rPr>
          <w:color w:val="000000"/>
          <w:sz w:val="28"/>
          <w:szCs w:val="28"/>
        </w:rPr>
      </w:pPr>
      <w:r w:rsidRPr="00347552">
        <w:rPr>
          <w:color w:val="000000"/>
          <w:sz w:val="28"/>
          <w:szCs w:val="28"/>
        </w:rPr>
        <w:t>В соответствии с приказом Министерства природных ресурсов и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экологии Российской Федерации от 8 октября 2015 г. № 353 «Об установлении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лесосеменного районирования» Кавказское лесничество отнесено к 3 району по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дубу черешчатому и 4 району по сосне обыкновенной.</w:t>
      </w:r>
    </w:p>
    <w:p w14:paraId="2EED4BE4" w14:textId="335B1433" w:rsidR="009C793C" w:rsidRDefault="005304F7" w:rsidP="00BB75EA">
      <w:pPr>
        <w:ind w:firstLine="567"/>
        <w:jc w:val="both"/>
        <w:rPr>
          <w:color w:val="000000"/>
          <w:sz w:val="28"/>
          <w:szCs w:val="28"/>
        </w:rPr>
      </w:pPr>
      <w:r w:rsidRPr="00347552">
        <w:rPr>
          <w:color w:val="000000"/>
          <w:sz w:val="28"/>
          <w:szCs w:val="28"/>
        </w:rPr>
        <w:t>По лесосеменному районированию (</w:t>
      </w:r>
      <w:r w:rsidR="00BB75EA" w:rsidRPr="00BB75EA">
        <w:rPr>
          <w:color w:val="000000"/>
          <w:sz w:val="28"/>
          <w:szCs w:val="28"/>
        </w:rPr>
        <w:t>Рослесхоза от 08.10.2015 № 353</w:t>
      </w:r>
      <w:r w:rsidR="00BB75EA">
        <w:rPr>
          <w:color w:val="000000"/>
          <w:sz w:val="28"/>
          <w:szCs w:val="28"/>
        </w:rPr>
        <w:t xml:space="preserve"> «Об установлении лесосеменного </w:t>
      </w:r>
      <w:bookmarkStart w:id="43" w:name="_GoBack"/>
      <w:bookmarkEnd w:id="43"/>
      <w:r w:rsidR="00BB75EA" w:rsidRPr="00BB75EA">
        <w:rPr>
          <w:color w:val="000000"/>
          <w:sz w:val="28"/>
          <w:szCs w:val="28"/>
        </w:rPr>
        <w:t>районирования»</w:t>
      </w:r>
      <w:r w:rsidRPr="00347552">
        <w:rPr>
          <w:color w:val="000000"/>
          <w:sz w:val="28"/>
          <w:szCs w:val="28"/>
        </w:rPr>
        <w:t>) основной лесообразующей</w:t>
      </w:r>
      <w:r>
        <w:rPr>
          <w:color w:val="000000"/>
          <w:sz w:val="28"/>
          <w:szCs w:val="28"/>
        </w:rPr>
        <w:t xml:space="preserve"> </w:t>
      </w:r>
      <w:r w:rsidRPr="00347552">
        <w:rPr>
          <w:color w:val="000000"/>
          <w:sz w:val="28"/>
          <w:szCs w:val="28"/>
        </w:rPr>
        <w:t>породой на территории Кавказского района Краснодарского края является дуб</w:t>
      </w:r>
      <w:r>
        <w:rPr>
          <w:color w:val="000000"/>
          <w:sz w:val="28"/>
          <w:szCs w:val="28"/>
        </w:rPr>
        <w:t xml:space="preserve"> ч</w:t>
      </w:r>
      <w:r w:rsidRPr="00347552">
        <w:rPr>
          <w:color w:val="000000"/>
          <w:sz w:val="28"/>
          <w:szCs w:val="28"/>
        </w:rPr>
        <w:t>ерешчатый</w:t>
      </w:r>
      <w:r>
        <w:rPr>
          <w:color w:val="000000"/>
          <w:sz w:val="28"/>
          <w:szCs w:val="28"/>
        </w:rPr>
        <w:t>.</w:t>
      </w:r>
    </w:p>
    <w:p w14:paraId="43723DF4" w14:textId="77777777" w:rsidR="002469F3" w:rsidRPr="00250181" w:rsidRDefault="002469F3" w:rsidP="002469F3">
      <w:pPr>
        <w:ind w:firstLine="567"/>
        <w:rPr>
          <w:iCs/>
          <w:sz w:val="28"/>
          <w:szCs w:val="28"/>
          <w:lang w:eastAsia="x-none"/>
        </w:rPr>
      </w:pPr>
    </w:p>
    <w:p w14:paraId="60853607" w14:textId="77777777" w:rsidR="003944BF" w:rsidRPr="00241CCD" w:rsidRDefault="00A5034D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</w:rPr>
      </w:pPr>
      <w:bookmarkStart w:id="44" w:name="_Toc70966403"/>
      <w:bookmarkStart w:id="45" w:name="_Toc70968080"/>
      <w:bookmarkStart w:id="46" w:name="_Toc108422468"/>
      <w:r w:rsidRPr="00241CCD">
        <w:rPr>
          <w:rFonts w:ascii="Times New Roman" w:hAnsi="Times New Roman"/>
          <w:bCs w:val="0"/>
          <w:i w:val="0"/>
          <w:lang w:val="ru-RU"/>
        </w:rPr>
        <w:t>4</w:t>
      </w:r>
      <w:r w:rsidR="00F3325E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F3325E" w:rsidRPr="00241CCD">
        <w:rPr>
          <w:rFonts w:ascii="Times New Roman" w:hAnsi="Times New Roman"/>
          <w:bCs w:val="0"/>
          <w:i w:val="0"/>
        </w:rPr>
        <w:t>ГОРНЫЕ ОТВОДЫ МЕСТОРОЖДЕНИЙ ПОЛЕЗНЫХ ИСКОПАЕМЫХ</w:t>
      </w:r>
      <w:bookmarkEnd w:id="44"/>
      <w:bookmarkEnd w:id="45"/>
      <w:bookmarkEnd w:id="46"/>
    </w:p>
    <w:p w14:paraId="384C5465" w14:textId="77777777" w:rsidR="00105B64" w:rsidRDefault="00105B64" w:rsidP="003A7B02">
      <w:pPr>
        <w:ind w:firstLine="709"/>
        <w:jc w:val="both"/>
        <w:rPr>
          <w:sz w:val="28"/>
          <w:szCs w:val="28"/>
        </w:rPr>
      </w:pPr>
    </w:p>
    <w:p w14:paraId="000C2B98" w14:textId="7C3D57BB" w:rsidR="00B90961" w:rsidRPr="00B90961" w:rsidRDefault="004417C6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Горных отводов</w:t>
      </w:r>
      <w:r w:rsidR="00B90961" w:rsidRPr="00B90961">
        <w:rPr>
          <w:sz w:val="28"/>
          <w:szCs w:val="28"/>
        </w:rPr>
        <w:t xml:space="preserve"> месторождений полезных ископаемых</w:t>
      </w:r>
      <w:r w:rsidR="0051320D">
        <w:rPr>
          <w:sz w:val="28"/>
          <w:szCs w:val="28"/>
        </w:rPr>
        <w:t xml:space="preserve"> на территории </w:t>
      </w:r>
      <w:r w:rsidR="002469F3">
        <w:rPr>
          <w:sz w:val="28"/>
          <w:szCs w:val="28"/>
        </w:rPr>
        <w:t>Казанского сельского поселения</w:t>
      </w:r>
      <w:r w:rsidR="006731A3">
        <w:rPr>
          <w:sz w:val="28"/>
          <w:szCs w:val="28"/>
        </w:rPr>
        <w:t xml:space="preserve"> </w:t>
      </w:r>
      <w:r w:rsidR="0051320D">
        <w:rPr>
          <w:sz w:val="28"/>
          <w:szCs w:val="28"/>
        </w:rPr>
        <w:t>отсутствуют.</w:t>
      </w:r>
    </w:p>
    <w:p w14:paraId="753CE719" w14:textId="613B24EC" w:rsidR="009C793C" w:rsidRPr="00250181" w:rsidRDefault="009C793C" w:rsidP="003A7B02">
      <w:pPr>
        <w:rPr>
          <w:iCs/>
          <w:sz w:val="28"/>
          <w:szCs w:val="28"/>
          <w:lang w:eastAsia="x-none"/>
        </w:rPr>
      </w:pPr>
    </w:p>
    <w:p w14:paraId="1B34EAE6" w14:textId="5DEC4D7C" w:rsidR="00105B64" w:rsidRDefault="00A5034D" w:rsidP="00BB75EA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bCs w:val="0"/>
          <w:i w:val="0"/>
        </w:rPr>
      </w:pPr>
      <w:bookmarkStart w:id="47" w:name="_Toc70966404"/>
      <w:bookmarkStart w:id="48" w:name="_Toc70968081"/>
      <w:bookmarkStart w:id="49" w:name="_Toc108422469"/>
      <w:r w:rsidRPr="00241CCD">
        <w:rPr>
          <w:rFonts w:ascii="Times New Roman" w:hAnsi="Times New Roman"/>
          <w:bCs w:val="0"/>
          <w:i w:val="0"/>
          <w:lang w:val="ru-RU"/>
        </w:rPr>
        <w:t>5</w:t>
      </w:r>
      <w:r w:rsidR="00F3325E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F3325E" w:rsidRPr="00241CCD">
        <w:rPr>
          <w:rFonts w:ascii="Times New Roman" w:hAnsi="Times New Roman"/>
          <w:bCs w:val="0"/>
          <w:i w:val="0"/>
        </w:rPr>
        <w:t>ОСОБО ОХРАНЯЕМЫЕ ПРИРОДНЫЕ ТЕРРИТОРИИ</w:t>
      </w:r>
      <w:bookmarkEnd w:id="47"/>
      <w:bookmarkEnd w:id="48"/>
      <w:bookmarkEnd w:id="49"/>
    </w:p>
    <w:p w14:paraId="4D657F1D" w14:textId="77777777" w:rsidR="00BB75EA" w:rsidRPr="00BB75EA" w:rsidRDefault="00BB75EA" w:rsidP="00BB75EA">
      <w:pPr>
        <w:rPr>
          <w:lang w:val="x-none" w:eastAsia="x-none"/>
        </w:rPr>
      </w:pPr>
    </w:p>
    <w:p w14:paraId="60C312B1" w14:textId="77777777" w:rsidR="00BB75EA" w:rsidRDefault="00BB75EA" w:rsidP="00BB75EA">
      <w:pPr>
        <w:autoSpaceDE w:val="0"/>
        <w:autoSpaceDN w:val="0"/>
        <w:adjustRightInd w:val="0"/>
        <w:ind w:firstLine="709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«Особо охраняемые природные территории – участки земли, водной</w:t>
      </w:r>
    </w:p>
    <w:p w14:paraId="3FCC1DEB" w14:textId="1747F7B5"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поверхности и воздушного пространства над ними, где располагаются природные комплексы и объекты, которые имеют особое природоохранное,</w:t>
      </w:r>
    </w:p>
    <w:p w14:paraId="774B3780" w14:textId="23E180E9"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научное, культурное, эстетическое, рекреационное и оздоровительное значение,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охраны.</w:t>
      </w:r>
    </w:p>
    <w:p w14:paraId="750B6172" w14:textId="63BF2113" w:rsidR="00BB75EA" w:rsidRDefault="00BB75EA" w:rsidP="00BB75EA">
      <w:pPr>
        <w:autoSpaceDE w:val="0"/>
        <w:autoSpaceDN w:val="0"/>
        <w:adjustRightInd w:val="0"/>
        <w:ind w:firstLine="709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С учетом особенностей режима особо охраняемых природных территорий различаются следующие категории указанных территорий:</w:t>
      </w:r>
    </w:p>
    <w:p w14:paraId="50A645CE" w14:textId="77777777" w:rsidR="00BB75EA" w:rsidRDefault="00BB75EA" w:rsidP="00BB75EA">
      <w:pPr>
        <w:autoSpaceDE w:val="0"/>
        <w:autoSpaceDN w:val="0"/>
        <w:adjustRightInd w:val="0"/>
        <w:ind w:firstLine="567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а) государственные природные заповедники, в том числе биосферные</w:t>
      </w:r>
    </w:p>
    <w:p w14:paraId="449B3484" w14:textId="3B623183" w:rsidR="00BB75EA" w:rsidRP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заповедники;</w:t>
      </w:r>
    </w:p>
    <w:p w14:paraId="21CAB398" w14:textId="742F841D" w:rsidR="00BB75EA" w:rsidRP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FFFFFF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б) национальные парки;</w:t>
      </w:r>
    </w:p>
    <w:p w14:paraId="78588CEE" w14:textId="77777777" w:rsid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в) природные парки;</w:t>
      </w:r>
    </w:p>
    <w:p w14:paraId="782387EF" w14:textId="77777777" w:rsid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г) государственные природные заказники;</w:t>
      </w:r>
    </w:p>
    <w:p w14:paraId="0622D73C" w14:textId="77777777" w:rsid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д) памятники природы;</w:t>
      </w:r>
    </w:p>
    <w:p w14:paraId="01A7D292" w14:textId="77777777" w:rsid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е) дендрологические парки и ботанические сады.</w:t>
      </w:r>
    </w:p>
    <w:p w14:paraId="30C74581" w14:textId="009DB8B1" w:rsidR="00BB75EA" w:rsidRDefault="00BB75EA" w:rsidP="00BB75EA">
      <w:pPr>
        <w:autoSpaceDE w:val="0"/>
        <w:autoSpaceDN w:val="0"/>
        <w:adjustRightInd w:val="0"/>
        <w:ind w:firstLine="567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lastRenderedPageBreak/>
        <w:t>Законами субъектов Российской Федерации могут устанавливаться и иные категории особо охраняемых природных территорий регионального и местного значения.</w:t>
      </w:r>
    </w:p>
    <w:p w14:paraId="67C22507" w14:textId="77777777" w:rsidR="00BB75EA" w:rsidRDefault="00BB75EA" w:rsidP="00BB75EA">
      <w:pPr>
        <w:autoSpaceDE w:val="0"/>
        <w:autoSpaceDN w:val="0"/>
        <w:adjustRightInd w:val="0"/>
        <w:ind w:firstLine="709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На территории Казанского сельского поселения Кавказского района</w:t>
      </w:r>
    </w:p>
    <w:p w14:paraId="1E135C1B" w14:textId="77777777"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Краснодарского края частично расположена 1 особо охраняемая природная</w:t>
      </w:r>
    </w:p>
    <w:p w14:paraId="79F991ED" w14:textId="7EFE176E"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территория регионального значения – государственный природный зоологический заказник «Кавказский», границы и режим особой охраны</w:t>
      </w:r>
    </w:p>
    <w:p w14:paraId="76603D49" w14:textId="77777777"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которого утверждены постановлением главы администрации (губернатора)</w:t>
      </w:r>
    </w:p>
    <w:p w14:paraId="651C1406" w14:textId="77777777"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Краснодарского края от 11.01.2022 № 1.</w:t>
      </w:r>
    </w:p>
    <w:p w14:paraId="013929C9" w14:textId="77777777" w:rsidR="00BB75EA" w:rsidRDefault="00BB75EA" w:rsidP="00BB75EA">
      <w:pPr>
        <w:autoSpaceDE w:val="0"/>
        <w:autoSpaceDN w:val="0"/>
        <w:adjustRightInd w:val="0"/>
        <w:ind w:firstLine="709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Общая площадь 13310,46 га. Площадь ООПТ, по картографическим</w:t>
      </w:r>
    </w:p>
    <w:p w14:paraId="0904C450" w14:textId="77777777" w:rsidR="00BB75EA" w:rsidRDefault="00BB75EA" w:rsidP="00BB75EA">
      <w:pPr>
        <w:autoSpaceDE w:val="0"/>
        <w:autoSpaceDN w:val="0"/>
        <w:adjustRightInd w:val="0"/>
        <w:jc w:val="both"/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материалам, находящаяся в границах Казанского сельского поселения</w:t>
      </w:r>
    </w:p>
    <w:p w14:paraId="4B6435E8" w14:textId="16EBDEB3" w:rsidR="009C793C" w:rsidRPr="00250181" w:rsidRDefault="00BB75EA" w:rsidP="00BB75EA">
      <w:pPr>
        <w:jc w:val="both"/>
        <w:rPr>
          <w:iCs/>
          <w:sz w:val="28"/>
          <w:szCs w:val="28"/>
          <w:lang w:eastAsia="x-none"/>
        </w:rPr>
      </w:pPr>
      <w:r>
        <w:rPr>
          <w:rFonts w:ascii="TimesNewRomanPSMT" w:eastAsiaTheme="minorHAnsi" w:hAnsi="TimesNewRomanPSMT" w:cs="TimesNewRomanPSMT"/>
          <w:color w:val="000000"/>
          <w:sz w:val="28"/>
          <w:szCs w:val="28"/>
          <w:lang w:eastAsia="en-US"/>
        </w:rPr>
        <w:t>составляет 2457,65 га</w:t>
      </w:r>
    </w:p>
    <w:p w14:paraId="5E74F599" w14:textId="77777777" w:rsidR="003944BF" w:rsidRPr="00241CCD" w:rsidRDefault="00A5034D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</w:rPr>
      </w:pPr>
      <w:bookmarkStart w:id="50" w:name="_Toc70966405"/>
      <w:bookmarkStart w:id="51" w:name="_Toc70968082"/>
      <w:bookmarkStart w:id="52" w:name="_Toc108422470"/>
      <w:r w:rsidRPr="00241CCD">
        <w:rPr>
          <w:rFonts w:ascii="Times New Roman" w:hAnsi="Times New Roman"/>
          <w:bCs w:val="0"/>
          <w:i w:val="0"/>
          <w:lang w:val="ru-RU"/>
        </w:rPr>
        <w:t>6</w:t>
      </w:r>
      <w:r w:rsidR="00F3325E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F3325E" w:rsidRPr="00241CCD">
        <w:rPr>
          <w:rFonts w:ascii="Times New Roman" w:hAnsi="Times New Roman"/>
          <w:bCs w:val="0"/>
          <w:i w:val="0"/>
        </w:rPr>
        <w:t>ЗОНЫ С ОСОБЫМИ УСЛОВИЯМИ ИСПОЛЬЗОВАНИЯ ТЕРРИТОРИИ</w:t>
      </w:r>
      <w:bookmarkEnd w:id="50"/>
      <w:bookmarkEnd w:id="51"/>
      <w:bookmarkEnd w:id="52"/>
    </w:p>
    <w:p w14:paraId="47FED323" w14:textId="04AB34C7" w:rsidR="003944BF" w:rsidRDefault="00D53B0A" w:rsidP="003A7B02">
      <w:pPr>
        <w:pStyle w:val="a5"/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Глава </w:t>
      </w:r>
      <w:r w:rsidR="003944BF" w:rsidRPr="00D53B0A">
        <w:rPr>
          <w:rFonts w:ascii="Times New Roman" w:hAnsi="Times New Roman" w:cs="Times New Roman"/>
          <w:bCs/>
          <w:sz w:val="28"/>
          <w:szCs w:val="28"/>
        </w:rPr>
        <w:t>содерж</w:t>
      </w:r>
      <w:r w:rsidRPr="00D53B0A">
        <w:rPr>
          <w:rFonts w:ascii="Times New Roman" w:hAnsi="Times New Roman" w:cs="Times New Roman"/>
          <w:bCs/>
          <w:sz w:val="28"/>
          <w:szCs w:val="28"/>
          <w:lang w:val="ru-RU"/>
        </w:rPr>
        <w:t>ит</w:t>
      </w:r>
      <w:r w:rsidR="003944BF" w:rsidRPr="00D53B0A">
        <w:rPr>
          <w:rFonts w:ascii="Times New Roman" w:hAnsi="Times New Roman" w:cs="Times New Roman"/>
          <w:bCs/>
          <w:sz w:val="28"/>
          <w:szCs w:val="28"/>
        </w:rPr>
        <w:t xml:space="preserve"> информацию о встречающихся на территории </w:t>
      </w:r>
      <w:r w:rsidR="002469F3">
        <w:rPr>
          <w:rFonts w:ascii="Times New Roman" w:hAnsi="Times New Roman" w:cs="Times New Roman"/>
          <w:sz w:val="28"/>
          <w:szCs w:val="28"/>
          <w:lang w:val="ru-RU"/>
        </w:rPr>
        <w:t>Казанского сельского поселения</w:t>
      </w:r>
      <w:r w:rsidR="003944BF" w:rsidRPr="00D53B0A">
        <w:rPr>
          <w:rFonts w:ascii="Times New Roman" w:hAnsi="Times New Roman" w:cs="Times New Roman"/>
          <w:bCs/>
          <w:sz w:val="28"/>
          <w:szCs w:val="28"/>
        </w:rPr>
        <w:t xml:space="preserve"> видах зон с особыми условиями использования территорий в соответствии со статьей 105 Земельного кодекса Российской Федерации и о</w:t>
      </w:r>
      <w:r w:rsidRPr="00D53B0A">
        <w:rPr>
          <w:rFonts w:ascii="Times New Roman" w:hAnsi="Times New Roman" w:cs="Times New Roman"/>
          <w:bCs/>
          <w:sz w:val="28"/>
          <w:szCs w:val="28"/>
        </w:rPr>
        <w:t>писание следующих данных.</w:t>
      </w:r>
    </w:p>
    <w:p w14:paraId="7C649752" w14:textId="77777777" w:rsidR="00105B64" w:rsidRPr="00105B64" w:rsidRDefault="00105B64" w:rsidP="003A7B02">
      <w:pPr>
        <w:rPr>
          <w:lang w:val="x-none" w:eastAsia="x-none"/>
        </w:rPr>
      </w:pPr>
    </w:p>
    <w:p w14:paraId="15F6B66A" w14:textId="77777777"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53" w:name="_Toc70968083"/>
      <w:bookmarkStart w:id="54" w:name="_Toc108422471"/>
      <w:r w:rsidRPr="00241CCD">
        <w:rPr>
          <w:rFonts w:ascii="Times New Roman" w:hAnsi="Times New Roman"/>
          <w:bCs w:val="0"/>
          <w:i w:val="0"/>
          <w:lang w:val="ru-RU"/>
        </w:rPr>
        <w:t xml:space="preserve">6.1.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Санитарно-защитные зоны производственных и иных объектов</w:t>
      </w:r>
      <w:bookmarkEnd w:id="53"/>
      <w:bookmarkEnd w:id="54"/>
    </w:p>
    <w:p w14:paraId="48C85763" w14:textId="77777777" w:rsidR="00105B64" w:rsidRDefault="00105B64" w:rsidP="003A7B02">
      <w:pPr>
        <w:ind w:firstLine="709"/>
        <w:contextualSpacing/>
        <w:jc w:val="both"/>
        <w:rPr>
          <w:sz w:val="28"/>
          <w:szCs w:val="28"/>
        </w:rPr>
      </w:pPr>
    </w:p>
    <w:p w14:paraId="41EF9556" w14:textId="3A0E11A9" w:rsidR="000E2DA5" w:rsidRDefault="000E2DA5" w:rsidP="003A7B02">
      <w:pPr>
        <w:ind w:firstLine="567"/>
        <w:contextualSpacing/>
        <w:jc w:val="both"/>
        <w:rPr>
          <w:sz w:val="28"/>
          <w:szCs w:val="28"/>
        </w:rPr>
      </w:pPr>
      <w:r w:rsidRPr="00D6109A">
        <w:rPr>
          <w:sz w:val="28"/>
          <w:szCs w:val="28"/>
        </w:rPr>
        <w:t>Данные о санитарно-защитных зонах существующих объектов и информация о соблюдении режима санитарно-защитных зон приведены в таблице 6.1.1. Регламенты использования санитарно-защитной зоны объектов приведены в таблице 6.1.2.</w:t>
      </w:r>
    </w:p>
    <w:p w14:paraId="4DA4B0D6" w14:textId="04B3D0DA" w:rsidR="00926A69" w:rsidRPr="00926A69" w:rsidRDefault="00103C68" w:rsidP="00926A69">
      <w:pPr>
        <w:pStyle w:val="a9"/>
        <w:ind w:firstLine="0"/>
        <w:jc w:val="both"/>
        <w:rPr>
          <w:rFonts w:ascii="Times New Roman" w:hAnsi="Times New Roman" w:cs="Times New Roman"/>
          <w:i w:val="0"/>
          <w:szCs w:val="28"/>
          <w:lang w:val="x-none" w:eastAsia="x-none"/>
        </w:rPr>
      </w:pPr>
      <w:r w:rsidRPr="00926A69">
        <w:rPr>
          <w:rFonts w:ascii="Times New Roman" w:eastAsia="Calibri" w:hAnsi="Times New Roman" w:cs="Times New Roman"/>
          <w:i w:val="0"/>
          <w:szCs w:val="28"/>
        </w:rPr>
        <w:t>Согласно СанПиН 2.2.1/2.1.1.1200-03, санитарные разрывы устанавливаются в отношении автомагистралей. На территории поселения автомагистрали отсутствуют.</w:t>
      </w:r>
      <w:r w:rsidR="00926A69" w:rsidRPr="00926A69">
        <w:rPr>
          <w:rFonts w:ascii="Times New Roman" w:hAnsi="Times New Roman" w:cs="Times New Roman"/>
          <w:i w:val="0"/>
          <w:szCs w:val="28"/>
          <w:lang w:val="x-none" w:eastAsia="x-none"/>
        </w:rPr>
        <w:t xml:space="preserve"> </w:t>
      </w:r>
    </w:p>
    <w:p w14:paraId="4220F069" w14:textId="77777777" w:rsidR="00926A69" w:rsidRPr="00926A69" w:rsidRDefault="00926A69" w:rsidP="00926A69">
      <w:pPr>
        <w:pStyle w:val="ab"/>
        <w:ind w:firstLine="0"/>
        <w:jc w:val="left"/>
        <w:rPr>
          <w:rFonts w:ascii="Times New Roman" w:hAnsi="Times New Roman" w:cs="Times New Roman"/>
          <w:szCs w:val="28"/>
          <w:lang w:val="ru-RU"/>
        </w:rPr>
        <w:sectPr w:rsidR="00926A69" w:rsidRPr="00926A69" w:rsidSect="00105B64"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14:paraId="2DFAE0A6" w14:textId="77777777" w:rsidR="00241CCD" w:rsidRPr="00250181" w:rsidRDefault="00241CCD" w:rsidP="003A7B02">
      <w:pPr>
        <w:pStyle w:val="ab"/>
        <w:ind w:left="1069"/>
        <w:rPr>
          <w:rFonts w:ascii="Times New Roman" w:hAnsi="Times New Roman" w:cs="Times New Roman"/>
          <w:szCs w:val="28"/>
          <w:lang w:val="ru-RU"/>
        </w:rPr>
      </w:pPr>
      <w:r w:rsidRPr="00250181">
        <w:rPr>
          <w:rFonts w:ascii="Times New Roman" w:hAnsi="Times New Roman" w:cs="Times New Roman"/>
          <w:szCs w:val="28"/>
        </w:rPr>
        <w:lastRenderedPageBreak/>
        <w:t>Таблица 6.1.1</w:t>
      </w:r>
    </w:p>
    <w:p w14:paraId="0C89053E" w14:textId="287B2113" w:rsidR="00241CCD" w:rsidRPr="00250181" w:rsidRDefault="00241CCD" w:rsidP="003A7B02">
      <w:pPr>
        <w:jc w:val="center"/>
        <w:rPr>
          <w:sz w:val="28"/>
          <w:szCs w:val="28"/>
        </w:rPr>
      </w:pPr>
      <w:r w:rsidRPr="00250181">
        <w:rPr>
          <w:sz w:val="28"/>
          <w:szCs w:val="28"/>
        </w:rPr>
        <w:t xml:space="preserve">Санитарно-защитные зоны производственных и иных объектов, расположенных на территории </w:t>
      </w:r>
      <w:r w:rsidR="00980842">
        <w:rPr>
          <w:sz w:val="28"/>
          <w:szCs w:val="28"/>
        </w:rPr>
        <w:t>Казанского сельского поселения</w:t>
      </w:r>
    </w:p>
    <w:p w14:paraId="7F9AD331" w14:textId="77777777" w:rsidR="00241CCD" w:rsidRPr="00250181" w:rsidRDefault="00241CCD" w:rsidP="003A7B02">
      <w:pPr>
        <w:pStyle w:val="a7"/>
        <w:spacing w:after="0"/>
        <w:ind w:left="0"/>
        <w:contextualSpacing/>
        <w:rPr>
          <w:rFonts w:ascii="Times New Roman" w:hAnsi="Times New Roman" w:cs="Times New Roman"/>
          <w:sz w:val="28"/>
          <w:szCs w:val="28"/>
        </w:rPr>
      </w:pPr>
    </w:p>
    <w:tbl>
      <w:tblPr>
        <w:tblW w:w="4948" w:type="pct"/>
        <w:jc w:val="center"/>
        <w:tblLayout w:type="fixed"/>
        <w:tblLook w:val="04A0" w:firstRow="1" w:lastRow="0" w:firstColumn="1" w:lastColumn="0" w:noHBand="0" w:noVBand="1"/>
      </w:tblPr>
      <w:tblGrid>
        <w:gridCol w:w="717"/>
        <w:gridCol w:w="2695"/>
        <w:gridCol w:w="2412"/>
        <w:gridCol w:w="1793"/>
        <w:gridCol w:w="2692"/>
        <w:gridCol w:w="4883"/>
      </w:tblGrid>
      <w:tr w:rsidR="00847CE2" w:rsidRPr="00250181" w14:paraId="56F0FB64" w14:textId="77777777" w:rsidTr="0061020F">
        <w:trPr>
          <w:trHeight w:val="176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A4FD6D" w14:textId="77777777"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№ п/п</w:t>
            </w:r>
          </w:p>
        </w:tc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B3DE6" w14:textId="77777777"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Наименование объекта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291C6" w14:textId="77777777"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Вид санитарно-защитной зоны (ориентировочная, расчетная, установленная)</w:t>
            </w: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BF1E03" w14:textId="77777777"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Размер санитарно-защитной зоны, м</w:t>
            </w:r>
          </w:p>
        </w:tc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EF4510" w14:textId="77777777" w:rsidR="00847CE2" w:rsidRPr="0061020F" w:rsidRDefault="00847CE2" w:rsidP="003A7B02">
            <w:pPr>
              <w:pStyle w:val="a7"/>
              <w:spacing w:after="0"/>
              <w:ind w:left="-32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Сведения о границах в Едином государственном реестре недвижимости</w:t>
            </w:r>
          </w:p>
        </w:tc>
        <w:tc>
          <w:tcPr>
            <w:tcW w:w="1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946D5" w14:textId="77777777"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Обоснование размера санитарно-защитной зоны</w:t>
            </w:r>
          </w:p>
        </w:tc>
      </w:tr>
      <w:tr w:rsidR="00847CE2" w:rsidRPr="00250181" w14:paraId="3358813C" w14:textId="77777777" w:rsidTr="0061020F">
        <w:trPr>
          <w:trHeight w:val="9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E91C2B" w14:textId="77777777"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A8C98" w14:textId="0A8A1BE7" w:rsidR="00847CE2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13244C">
              <w:rPr>
                <w:rFonts w:ascii="Times New Roman" w:hAnsi="Times New Roman" w:cs="Times New Roman"/>
                <w:sz w:val="24"/>
                <w:szCs w:val="28"/>
              </w:rPr>
              <w:t xml:space="preserve">"ПС-110/35/10 </w:t>
            </w:r>
            <w:proofErr w:type="spellStart"/>
            <w:r w:rsidRPr="0013244C">
              <w:rPr>
                <w:rFonts w:ascii="Times New Roman" w:hAnsi="Times New Roman" w:cs="Times New Roman"/>
                <w:sz w:val="24"/>
                <w:szCs w:val="28"/>
              </w:rPr>
              <w:t>кВ</w:t>
            </w:r>
            <w:proofErr w:type="spellEnd"/>
            <w:r w:rsidRPr="0013244C">
              <w:rPr>
                <w:rFonts w:ascii="Times New Roman" w:hAnsi="Times New Roman" w:cs="Times New Roman"/>
                <w:sz w:val="24"/>
                <w:szCs w:val="28"/>
              </w:rPr>
              <w:t xml:space="preserve"> "Казанская"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05724" w14:textId="56749950" w:rsidR="00847CE2" w:rsidRPr="0061020F" w:rsidRDefault="00847CE2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Установленная</w:t>
            </w: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BFB8F" w14:textId="0D393650" w:rsidR="00847CE2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20 </w:t>
            </w:r>
          </w:p>
        </w:tc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E83FA" w14:textId="1B7EDCF9" w:rsidR="00847CE2" w:rsidRPr="0061020F" w:rsidRDefault="00847CE2" w:rsidP="003A7B02">
            <w:pPr>
              <w:pStyle w:val="a7"/>
              <w:ind w:left="-32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 xml:space="preserve">Реестровый номер - </w:t>
            </w:r>
            <w:r w:rsidR="0013244C" w:rsidRPr="0013244C">
              <w:rPr>
                <w:rFonts w:ascii="Times New Roman" w:hAnsi="Times New Roman" w:cs="Times New Roman"/>
                <w:sz w:val="24"/>
                <w:szCs w:val="28"/>
              </w:rPr>
              <w:t>23:09-6.4</w:t>
            </w:r>
          </w:p>
        </w:tc>
        <w:tc>
          <w:tcPr>
            <w:tcW w:w="1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9DE4B" w14:textId="40501A52" w:rsidR="00847CE2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13244C">
              <w:rPr>
                <w:rFonts w:ascii="Times New Roman" w:hAnsi="Times New Roman" w:cs="Times New Roman"/>
                <w:sz w:val="24"/>
                <w:szCs w:val="28"/>
              </w:rPr>
              <w:t>Постановление Правительства Российской Федерации от 24 февраля 2009 года № 160 "О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».</w:t>
            </w:r>
          </w:p>
        </w:tc>
      </w:tr>
      <w:tr w:rsidR="0061020F" w:rsidRPr="00250181" w14:paraId="7A961098" w14:textId="77777777" w:rsidTr="0061020F">
        <w:trPr>
          <w:trHeight w:val="96"/>
          <w:jc w:val="center"/>
        </w:trPr>
        <w:tc>
          <w:tcPr>
            <w:tcW w:w="2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2A08E" w14:textId="77777777" w:rsidR="0061020F" w:rsidRPr="0061020F" w:rsidRDefault="0061020F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2</w:t>
            </w:r>
          </w:p>
        </w:tc>
        <w:tc>
          <w:tcPr>
            <w:tcW w:w="8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6458D" w14:textId="4F4E079E" w:rsidR="0061020F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Сельскохозяйственное производство</w:t>
            </w:r>
          </w:p>
        </w:tc>
        <w:tc>
          <w:tcPr>
            <w:tcW w:w="7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96DD28" w14:textId="08475E42" w:rsidR="0061020F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Установленная</w:t>
            </w: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F2472" w14:textId="1E4BA6E7" w:rsidR="0061020F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8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73A3B" w14:textId="77777777" w:rsidR="0061020F" w:rsidRPr="0061020F" w:rsidRDefault="0061020F" w:rsidP="003A7B02">
            <w:pPr>
              <w:pStyle w:val="a7"/>
              <w:ind w:left="-32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 xml:space="preserve">Реестровый номер - </w:t>
            </w:r>
          </w:p>
          <w:p w14:paraId="5A15E5E1" w14:textId="6B04CC13" w:rsidR="0061020F" w:rsidRPr="0061020F" w:rsidRDefault="0013244C" w:rsidP="003A7B02">
            <w:pPr>
              <w:pStyle w:val="a7"/>
              <w:spacing w:after="0"/>
              <w:ind w:left="-32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13244C">
              <w:rPr>
                <w:rFonts w:ascii="Times New Roman" w:hAnsi="Times New Roman" w:cs="Times New Roman"/>
                <w:sz w:val="24"/>
                <w:szCs w:val="28"/>
              </w:rPr>
              <w:t>23:09-6.630</w:t>
            </w:r>
          </w:p>
        </w:tc>
        <w:tc>
          <w:tcPr>
            <w:tcW w:w="1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0D8FC" w14:textId="647C184C" w:rsidR="0061020F" w:rsidRPr="0061020F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13244C">
              <w:rPr>
                <w:rFonts w:ascii="Times New Roman" w:hAnsi="Times New Roman" w:cs="Times New Roman"/>
                <w:sz w:val="24"/>
                <w:szCs w:val="28"/>
              </w:rPr>
              <w:t>В соответствии с п.5 Правил установления санитарно-защитных зон и использования земельных участков, расположенных в границах санитарно-защитных зон, утвержденных постановлением Правительства Российской Федерации от 03.03.2018 № 222</w:t>
            </w:r>
          </w:p>
        </w:tc>
      </w:tr>
    </w:tbl>
    <w:p w14:paraId="19B59BB2" w14:textId="77777777" w:rsidR="00103C68" w:rsidRDefault="00103C68" w:rsidP="003A7B02">
      <w:pPr>
        <w:pStyle w:val="a7"/>
        <w:spacing w:after="0"/>
        <w:ind w:left="0"/>
        <w:contextualSpacing/>
        <w:rPr>
          <w:rFonts w:ascii="Times New Roman" w:hAnsi="Times New Roman" w:cs="Times New Roman"/>
          <w:sz w:val="28"/>
          <w:szCs w:val="28"/>
        </w:rPr>
        <w:sectPr w:rsidR="00103C68" w:rsidSect="00105B64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</w:p>
    <w:p w14:paraId="68433FB4" w14:textId="77777777" w:rsidR="00241CCD" w:rsidRPr="00250181" w:rsidRDefault="00241CCD" w:rsidP="003A7B02">
      <w:pPr>
        <w:pStyle w:val="ab"/>
        <w:ind w:left="1069"/>
        <w:rPr>
          <w:rFonts w:ascii="Times New Roman" w:hAnsi="Times New Roman" w:cs="Times New Roman"/>
          <w:szCs w:val="28"/>
          <w:lang w:val="ru-RU"/>
        </w:rPr>
      </w:pPr>
      <w:r w:rsidRPr="00250181">
        <w:rPr>
          <w:rFonts w:ascii="Times New Roman" w:hAnsi="Times New Roman" w:cs="Times New Roman"/>
          <w:szCs w:val="28"/>
        </w:rPr>
        <w:lastRenderedPageBreak/>
        <w:t>Таблица 6.1.2</w:t>
      </w:r>
    </w:p>
    <w:p w14:paraId="76EFC477" w14:textId="77777777" w:rsidR="00241CCD" w:rsidRPr="00250181" w:rsidRDefault="00241CCD" w:rsidP="003A7B02">
      <w:pPr>
        <w:pStyle w:val="a7"/>
        <w:spacing w:after="0"/>
        <w:ind w:left="0"/>
        <w:contextualSpacing/>
        <w:rPr>
          <w:rFonts w:ascii="Times New Roman" w:hAnsi="Times New Roman" w:cs="Times New Roman"/>
          <w:sz w:val="28"/>
          <w:szCs w:val="28"/>
        </w:rPr>
      </w:pPr>
    </w:p>
    <w:p w14:paraId="6750EE88" w14:textId="1D04599F" w:rsidR="00241CCD" w:rsidRPr="00250181" w:rsidRDefault="00241CCD" w:rsidP="006731A3">
      <w:pPr>
        <w:pStyle w:val="a7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50181">
        <w:rPr>
          <w:rFonts w:ascii="Times New Roman" w:hAnsi="Times New Roman" w:cs="Times New Roman"/>
          <w:sz w:val="28"/>
          <w:szCs w:val="28"/>
        </w:rPr>
        <w:t xml:space="preserve">Регламенты использования санитарно-защитных зон на территории </w:t>
      </w:r>
      <w:r w:rsidR="00980842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608"/>
        <w:gridCol w:w="2143"/>
        <w:gridCol w:w="10547"/>
        <w:gridCol w:w="2054"/>
      </w:tblGrid>
      <w:tr w:rsidR="00241CCD" w:rsidRPr="00103C68" w14:paraId="5AF8ACA2" w14:textId="77777777" w:rsidTr="00A62216">
        <w:trPr>
          <w:trHeight w:val="304"/>
          <w:jc w:val="center"/>
        </w:trPr>
        <w:tc>
          <w:tcPr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BC76D" w14:textId="77777777" w:rsidR="00241CCD" w:rsidRPr="00103C68" w:rsidRDefault="00241CC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7E6947" w14:textId="39216431" w:rsidR="00241CCD" w:rsidRPr="00103C68" w:rsidRDefault="00103C68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>Наименование санитарно</w:t>
            </w:r>
            <w:r w:rsidR="00241CCD" w:rsidRPr="00103C68">
              <w:rPr>
                <w:rFonts w:ascii="Times New Roman" w:hAnsi="Times New Roman" w:cs="Times New Roman"/>
                <w:sz w:val="24"/>
                <w:szCs w:val="24"/>
              </w:rPr>
              <w:t xml:space="preserve">-защитной зоны </w:t>
            </w:r>
          </w:p>
        </w:tc>
        <w:tc>
          <w:tcPr>
            <w:tcW w:w="3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99A9FB" w14:textId="0B2C4007" w:rsidR="00241CCD" w:rsidRPr="00103C68" w:rsidRDefault="00241CC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 xml:space="preserve">Правовой режим </w:t>
            </w:r>
            <w:r w:rsidR="00103C68" w:rsidRPr="00103C68">
              <w:rPr>
                <w:rFonts w:ascii="Times New Roman" w:hAnsi="Times New Roman" w:cs="Times New Roman"/>
                <w:sz w:val="24"/>
                <w:szCs w:val="24"/>
              </w:rPr>
              <w:t>использования санитарно</w:t>
            </w: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>-защитной зоны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1AA5DA" w14:textId="77777777" w:rsidR="00241CCD" w:rsidRPr="00103C68" w:rsidRDefault="00241CC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14:paraId="1759615B" w14:textId="77777777" w:rsidR="00241CCD" w:rsidRPr="00103C68" w:rsidRDefault="00241CC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>(нормативные документы)</w:t>
            </w:r>
          </w:p>
        </w:tc>
      </w:tr>
      <w:tr w:rsidR="00103C68" w:rsidRPr="00103C68" w14:paraId="6FC4B47E" w14:textId="77777777" w:rsidTr="00A62216">
        <w:trPr>
          <w:trHeight w:val="96"/>
          <w:jc w:val="center"/>
        </w:trPr>
        <w:tc>
          <w:tcPr>
            <w:tcW w:w="1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03B51F" w14:textId="77777777" w:rsidR="00103C68" w:rsidRPr="00103C68" w:rsidRDefault="00103C68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819D0" w14:textId="0E56B5DF" w:rsidR="00103C68" w:rsidRPr="00103C68" w:rsidRDefault="00103C68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eastAsia="Calibri" w:hAnsi="Times New Roman" w:cs="Times New Roman"/>
                <w:sz w:val="24"/>
                <w:szCs w:val="24"/>
              </w:rPr>
              <w:t>Санитарно-защитная зона</w:t>
            </w:r>
          </w:p>
        </w:tc>
        <w:tc>
          <w:tcPr>
            <w:tcW w:w="34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2D9C6" w14:textId="77777777" w:rsidR="00A62216" w:rsidRDefault="00103C68" w:rsidP="003A7B02">
            <w:pPr>
              <w:contextualSpacing/>
              <w:jc w:val="both"/>
              <w:rPr>
                <w:sz w:val="24"/>
                <w:szCs w:val="24"/>
              </w:rPr>
            </w:pPr>
            <w:r w:rsidRPr="00103C68">
              <w:rPr>
                <w:sz w:val="24"/>
                <w:szCs w:val="24"/>
              </w:rPr>
              <w:t>Не допускается размещение:</w:t>
            </w:r>
          </w:p>
          <w:p w14:paraId="3AE71CAD" w14:textId="77777777" w:rsidR="00A62216" w:rsidRDefault="00A62216" w:rsidP="003A7B02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="00103C68" w:rsidRPr="00103C68">
              <w:rPr>
                <w:sz w:val="24"/>
                <w:szCs w:val="24"/>
              </w:rPr>
              <w:t>жилой застройки, включая отдельные жилые дома, ландшафтно-рекреационные зоны, зоны отдыха, территории курортов, санаториев и домов отдыха, территорий садоводческих товариществ и коттеджной застройки, коллективных или индивидуальных дачных и садово-огородных участков, а также других территорий с нормируемыми показателями качества среды обитания;</w:t>
            </w:r>
          </w:p>
          <w:p w14:paraId="01C0F501" w14:textId="77777777" w:rsidR="00A62216" w:rsidRDefault="00A62216" w:rsidP="003A7B02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="00103C68" w:rsidRPr="00103C68">
              <w:rPr>
                <w:sz w:val="24"/>
                <w:szCs w:val="24"/>
              </w:rPr>
              <w:t>спортивных сооружений, детских площадок, образовательных и детских учреждений, лечебно-профилактических и оздоровительных учреждений общего пользования;</w:t>
            </w:r>
          </w:p>
          <w:p w14:paraId="59A83423" w14:textId="78AE4D6C" w:rsidR="00103C68" w:rsidRPr="00103C68" w:rsidRDefault="00A62216" w:rsidP="003A7B02">
            <w:pPr>
              <w:contextualSpacing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="00103C68" w:rsidRPr="00103C68">
              <w:rPr>
                <w:sz w:val="24"/>
                <w:szCs w:val="24"/>
              </w:rPr>
              <w:t>объектов по производству лекарственных веществ, лекарственных средств и (или) лекарственных форм, складов сырья и полупродуктов для фармацевтических предприятий; объектов пищевых отраслей промышленности, оптовых складов продовольственного сырья и пищевых продуктов, комплексов водопроводных сооружений для подготовки и хранения питьевой воды.</w:t>
            </w:r>
          </w:p>
          <w:p w14:paraId="27131934" w14:textId="24E50FBD" w:rsidR="00103C68" w:rsidRPr="00103C68" w:rsidRDefault="00103C68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Допускается размещать</w:t>
            </w:r>
            <w:r w:rsidRPr="00103C68"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нежилые помещения для дежурного аварийного персонала, помещения для пребывания работающих по вахтовому методу, здания управления, конструкторские бюро, здания административного назначения, научно-исследовательские лабора</w:t>
            </w:r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softHyphen/>
              <w:t>тории, поликлиники, спортив</w:t>
            </w:r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softHyphen/>
              <w:t xml:space="preserve">но-оздоровительные сооружения закрытого типа, бани, прачечные, объекты торговли и общественного питания, мотели, гостиницы, гаражи, площадки и сооружения для хранения общественного и индивидуального транспорта, пожарные депо, местные и транзитные коммуникации, ЛЭП, электроподстанции, </w:t>
            </w:r>
            <w:proofErr w:type="spellStart"/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нефте</w:t>
            </w:r>
            <w:proofErr w:type="spellEnd"/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- и газопроводы, артезианские скважины для технического водоснабжения, </w:t>
            </w:r>
            <w:proofErr w:type="spellStart"/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водоохлаждающие</w:t>
            </w:r>
            <w:proofErr w:type="spellEnd"/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со</w:t>
            </w:r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softHyphen/>
              <w:t>оружения для подготовки технической воды, канализационные на</w:t>
            </w:r>
            <w:r w:rsidRPr="00103C6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softHyphen/>
              <w:t>сосные станции, сооружения оборотного водоснабжения, АЗС, СТО.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AB529" w14:textId="02998428" w:rsidR="00103C68" w:rsidRPr="00103C68" w:rsidRDefault="00103C68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3C68">
              <w:rPr>
                <w:rFonts w:ascii="Times New Roman" w:eastAsia="Calibri" w:hAnsi="Times New Roman" w:cs="Times New Roman"/>
                <w:sz w:val="24"/>
                <w:szCs w:val="24"/>
              </w:rPr>
              <w:t>СанПиН 2.2.1/2.1.1.1200-03</w:t>
            </w:r>
          </w:p>
        </w:tc>
      </w:tr>
    </w:tbl>
    <w:p w14:paraId="5BC23672" w14:textId="77777777" w:rsidR="00241CCD" w:rsidRDefault="00241CCD" w:rsidP="003A7B02">
      <w:pPr>
        <w:pStyle w:val="2"/>
        <w:numPr>
          <w:ilvl w:val="0"/>
          <w:numId w:val="0"/>
        </w:numPr>
        <w:tabs>
          <w:tab w:val="left" w:pos="708"/>
        </w:tabs>
        <w:spacing w:before="120" w:after="120"/>
        <w:rPr>
          <w:rFonts w:ascii="Times New Roman" w:hAnsi="Times New Roman"/>
          <w:bCs w:val="0"/>
          <w:i w:val="0"/>
          <w:lang w:val="ru-RU"/>
        </w:rPr>
        <w:sectPr w:rsidR="00241CCD" w:rsidSect="00105B64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  <w:bookmarkStart w:id="55" w:name="_Toc70968084"/>
    </w:p>
    <w:p w14:paraId="44AF8828" w14:textId="77777777"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56" w:name="_Toc108422472"/>
      <w:r w:rsidRPr="00241CCD">
        <w:rPr>
          <w:rFonts w:ascii="Times New Roman" w:hAnsi="Times New Roman"/>
          <w:bCs w:val="0"/>
          <w:i w:val="0"/>
          <w:lang w:val="ru-RU"/>
        </w:rPr>
        <w:lastRenderedPageBreak/>
        <w:t xml:space="preserve">6.2.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 xml:space="preserve">Придорожные полосы автомобильных дорог, охранная зона железных дорог, </w:t>
      </w:r>
      <w:proofErr w:type="spellStart"/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приаэродромная</w:t>
      </w:r>
      <w:proofErr w:type="spellEnd"/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 xml:space="preserve"> территория</w:t>
      </w:r>
      <w:bookmarkEnd w:id="55"/>
      <w:bookmarkEnd w:id="56"/>
    </w:p>
    <w:p w14:paraId="3A60396B" w14:textId="77777777" w:rsidR="00105B64" w:rsidRDefault="00105B64" w:rsidP="003A7B02">
      <w:pPr>
        <w:tabs>
          <w:tab w:val="left" w:pos="1770"/>
        </w:tabs>
        <w:ind w:firstLine="567"/>
        <w:contextualSpacing/>
        <w:jc w:val="both"/>
        <w:rPr>
          <w:sz w:val="28"/>
          <w:szCs w:val="28"/>
        </w:rPr>
      </w:pPr>
    </w:p>
    <w:p w14:paraId="18BBC549" w14:textId="45B7E1DA" w:rsidR="00103C68" w:rsidRDefault="00103C68" w:rsidP="003A7B02">
      <w:pPr>
        <w:tabs>
          <w:tab w:val="left" w:pos="1770"/>
        </w:tabs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Границы придорожных полос на картографических материалах проекта внесения изменений в Генеральный план нанесены ориентировочно. </w:t>
      </w:r>
    </w:p>
    <w:p w14:paraId="768C39CA" w14:textId="77777777" w:rsidR="00103C68" w:rsidRPr="008D19A8" w:rsidRDefault="00103C68" w:rsidP="003A7B02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9A8">
        <w:rPr>
          <w:rFonts w:ascii="Times New Roman" w:hAnsi="Times New Roman" w:cs="Times New Roman"/>
          <w:sz w:val="28"/>
          <w:szCs w:val="28"/>
        </w:rPr>
        <w:t>В пределах придорожных полос автомобильных дорог регионального значения устанавливается особый режим использования земельных участков (частей земельных участков), который предусматривает, что в придорожных полосах автомобильных дорог общего пользования запрещается строительство капитальных сооружений, за исключением:</w:t>
      </w:r>
    </w:p>
    <w:p w14:paraId="7C91E407" w14:textId="77777777" w:rsidR="00103C68" w:rsidRPr="008D19A8" w:rsidRDefault="00103C68" w:rsidP="003A7B02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9A8">
        <w:rPr>
          <w:rFonts w:ascii="Times New Roman" w:hAnsi="Times New Roman" w:cs="Times New Roman"/>
          <w:sz w:val="28"/>
          <w:szCs w:val="28"/>
        </w:rPr>
        <w:t>- объектов, предназначенных для обслуживания таких автомобильных дорог, их строительства, реконструкции, капитального ремонта, ремонта и содержания;</w:t>
      </w:r>
    </w:p>
    <w:p w14:paraId="03E5E53F" w14:textId="77777777" w:rsidR="00103C68" w:rsidRPr="008D19A8" w:rsidRDefault="00103C68" w:rsidP="003A7B02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9A8">
        <w:rPr>
          <w:rFonts w:ascii="Times New Roman" w:hAnsi="Times New Roman" w:cs="Times New Roman"/>
          <w:sz w:val="28"/>
          <w:szCs w:val="28"/>
        </w:rPr>
        <w:t>- объектов Государственной инспекции безопасности дорожного движения Министерства внутренних дел Российской Федерации;</w:t>
      </w:r>
    </w:p>
    <w:p w14:paraId="25984960" w14:textId="77777777" w:rsidR="00103C68" w:rsidRPr="008D19A8" w:rsidRDefault="00103C68" w:rsidP="003A7B02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9A8">
        <w:rPr>
          <w:rFonts w:ascii="Times New Roman" w:hAnsi="Times New Roman" w:cs="Times New Roman"/>
          <w:sz w:val="28"/>
          <w:szCs w:val="28"/>
        </w:rPr>
        <w:t>- объектов дорожного сервиса, рекламных конструкций, информационных щитов и указателей;</w:t>
      </w:r>
    </w:p>
    <w:p w14:paraId="5E43B726" w14:textId="77777777" w:rsidR="00103C68" w:rsidRDefault="00103C68" w:rsidP="003A7B02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D19A8">
        <w:rPr>
          <w:rFonts w:ascii="Times New Roman" w:hAnsi="Times New Roman" w:cs="Times New Roman"/>
          <w:sz w:val="28"/>
          <w:szCs w:val="28"/>
        </w:rPr>
        <w:t>- инженерных коммуникаций.</w:t>
      </w:r>
    </w:p>
    <w:p w14:paraId="66D60D63" w14:textId="6DB44B56" w:rsidR="00103C68" w:rsidRPr="00A874C1" w:rsidRDefault="00103C68" w:rsidP="003A7B02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874C1">
        <w:rPr>
          <w:rFonts w:ascii="Times New Roman" w:hAnsi="Times New Roman" w:cs="Times New Roman"/>
          <w:sz w:val="28"/>
          <w:szCs w:val="28"/>
        </w:rPr>
        <w:t>Согласно ст.26 Федерального закона</w:t>
      </w:r>
      <w:r>
        <w:rPr>
          <w:rFonts w:ascii="Times New Roman" w:hAnsi="Times New Roman" w:cs="Times New Roman"/>
          <w:sz w:val="28"/>
          <w:szCs w:val="28"/>
        </w:rPr>
        <w:t xml:space="preserve"> от 08.11.2007</w:t>
      </w:r>
      <w:r w:rsidR="001D5BC4">
        <w:rPr>
          <w:rFonts w:ascii="Times New Roman" w:hAnsi="Times New Roman" w:cs="Times New Roman"/>
          <w:sz w:val="28"/>
          <w:szCs w:val="28"/>
        </w:rPr>
        <w:t>г.</w:t>
      </w:r>
      <w:r>
        <w:rPr>
          <w:rFonts w:ascii="Times New Roman" w:hAnsi="Times New Roman" w:cs="Times New Roman"/>
          <w:sz w:val="28"/>
          <w:szCs w:val="28"/>
        </w:rPr>
        <w:t xml:space="preserve"> №257-ФЗ «Об авто</w:t>
      </w:r>
      <w:r w:rsidRPr="00A874C1">
        <w:rPr>
          <w:rFonts w:ascii="Times New Roman" w:hAnsi="Times New Roman" w:cs="Times New Roman"/>
          <w:sz w:val="28"/>
          <w:szCs w:val="28"/>
        </w:rPr>
        <w:t>мобильных дорогах и о дорожной деятельности в Российской Федерации и о внесении изменений в отдельные законод</w:t>
      </w:r>
      <w:r>
        <w:rPr>
          <w:rFonts w:ascii="Times New Roman" w:hAnsi="Times New Roman" w:cs="Times New Roman"/>
          <w:sz w:val="28"/>
          <w:szCs w:val="28"/>
        </w:rPr>
        <w:t>ательные акты Российской Федера</w:t>
      </w:r>
      <w:r w:rsidRPr="00A874C1">
        <w:rPr>
          <w:rFonts w:ascii="Times New Roman" w:hAnsi="Times New Roman" w:cs="Times New Roman"/>
          <w:sz w:val="28"/>
          <w:szCs w:val="28"/>
        </w:rPr>
        <w:t>ции», строительство в границах придорожных полос автомобильной дороги объектов капитального строительства допускается при наличии согласия в письменной форме владельца автомобильно</w:t>
      </w:r>
      <w:r>
        <w:rPr>
          <w:rFonts w:ascii="Times New Roman" w:hAnsi="Times New Roman" w:cs="Times New Roman"/>
          <w:sz w:val="28"/>
          <w:szCs w:val="28"/>
        </w:rPr>
        <w:t>й дороги. Согласие должно содер</w:t>
      </w:r>
      <w:r w:rsidRPr="00A874C1">
        <w:rPr>
          <w:rFonts w:ascii="Times New Roman" w:hAnsi="Times New Roman" w:cs="Times New Roman"/>
          <w:sz w:val="28"/>
          <w:szCs w:val="28"/>
        </w:rPr>
        <w:t>жать технические требования и условия, п</w:t>
      </w:r>
      <w:r>
        <w:rPr>
          <w:rFonts w:ascii="Times New Roman" w:hAnsi="Times New Roman" w:cs="Times New Roman"/>
          <w:sz w:val="28"/>
          <w:szCs w:val="28"/>
        </w:rPr>
        <w:t>одлежащие обязательному исполне</w:t>
      </w:r>
      <w:r w:rsidRPr="00A874C1">
        <w:rPr>
          <w:rFonts w:ascii="Times New Roman" w:hAnsi="Times New Roman" w:cs="Times New Roman"/>
          <w:sz w:val="28"/>
          <w:szCs w:val="28"/>
        </w:rPr>
        <w:t>нию лицами, осуществляющими строительство в границах придорожных полос автомобильной дороги.</w:t>
      </w:r>
    </w:p>
    <w:p w14:paraId="3CBE5158" w14:textId="77777777" w:rsidR="00241CCD" w:rsidRPr="00103C68" w:rsidRDefault="00241CCD" w:rsidP="003A7B02">
      <w:pPr>
        <w:ind w:firstLine="709"/>
        <w:jc w:val="both"/>
        <w:rPr>
          <w:sz w:val="28"/>
          <w:lang w:eastAsia="x-none"/>
        </w:rPr>
      </w:pPr>
    </w:p>
    <w:p w14:paraId="362B0875" w14:textId="3764A88D" w:rsidR="006B2CF5" w:rsidRPr="00F963A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57" w:name="_Toc70968087"/>
      <w:bookmarkStart w:id="58" w:name="_Toc108422473"/>
      <w:r w:rsidRPr="00241CCD">
        <w:rPr>
          <w:rFonts w:ascii="Times New Roman" w:hAnsi="Times New Roman"/>
          <w:bCs w:val="0"/>
          <w:i w:val="0"/>
          <w:lang w:val="ru-RU"/>
        </w:rPr>
        <w:t>6.</w:t>
      </w:r>
      <w:r w:rsidR="001D5BC4">
        <w:rPr>
          <w:rFonts w:ascii="Times New Roman" w:hAnsi="Times New Roman"/>
          <w:bCs w:val="0"/>
          <w:i w:val="0"/>
          <w:lang w:val="ru-RU"/>
        </w:rPr>
        <w:t>3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Охранные зоны воздушных линий электропередач напряжением 6кВ и более</w:t>
      </w:r>
      <w:bookmarkEnd w:id="57"/>
      <w:r w:rsidR="00F963AD">
        <w:rPr>
          <w:rFonts w:ascii="Times New Roman" w:hAnsi="Times New Roman"/>
          <w:bCs w:val="0"/>
          <w:i w:val="0"/>
          <w:spacing w:val="2"/>
          <w:shd w:val="clear" w:color="auto" w:fill="FFFFFF"/>
          <w:lang w:val="ru-RU"/>
        </w:rPr>
        <w:t xml:space="preserve">, </w:t>
      </w:r>
      <w:r w:rsidR="00F963AD" w:rsidRPr="00755081">
        <w:rPr>
          <w:rFonts w:ascii="Times New Roman" w:hAnsi="Times New Roman"/>
          <w:i w:val="0"/>
        </w:rPr>
        <w:t>газораспределительных сетей</w:t>
      </w:r>
      <w:r w:rsidR="00F963AD" w:rsidRPr="00755081">
        <w:rPr>
          <w:rFonts w:ascii="Times New Roman" w:hAnsi="Times New Roman"/>
          <w:i w:val="0"/>
          <w:lang w:val="ru-RU"/>
        </w:rPr>
        <w:t>, линий связи</w:t>
      </w:r>
      <w:bookmarkEnd w:id="58"/>
    </w:p>
    <w:p w14:paraId="453B795D" w14:textId="77777777" w:rsidR="00105B64" w:rsidRDefault="00105B64" w:rsidP="003A7B02">
      <w:pPr>
        <w:ind w:firstLine="540"/>
        <w:jc w:val="center"/>
        <w:rPr>
          <w:bCs/>
          <w:spacing w:val="2"/>
          <w:sz w:val="28"/>
          <w:u w:val="single"/>
          <w:shd w:val="clear" w:color="auto" w:fill="FFFFFF"/>
        </w:rPr>
      </w:pPr>
    </w:p>
    <w:p w14:paraId="073FC7C1" w14:textId="3E25A519" w:rsidR="00F963AD" w:rsidRDefault="00F963AD" w:rsidP="003A7B02">
      <w:pPr>
        <w:ind w:firstLine="540"/>
        <w:jc w:val="center"/>
        <w:rPr>
          <w:bCs/>
          <w:spacing w:val="2"/>
          <w:sz w:val="28"/>
          <w:u w:val="single"/>
          <w:shd w:val="clear" w:color="auto" w:fill="FFFFFF"/>
        </w:rPr>
      </w:pPr>
      <w:r w:rsidRPr="00755081">
        <w:rPr>
          <w:bCs/>
          <w:spacing w:val="2"/>
          <w:sz w:val="28"/>
          <w:u w:val="single"/>
          <w:shd w:val="clear" w:color="auto" w:fill="FFFFFF"/>
        </w:rPr>
        <w:t>Охранные зоны воздушных линий электро</w:t>
      </w:r>
      <w:r>
        <w:rPr>
          <w:bCs/>
          <w:spacing w:val="2"/>
          <w:sz w:val="28"/>
          <w:u w:val="single"/>
          <w:shd w:val="clear" w:color="auto" w:fill="FFFFFF"/>
        </w:rPr>
        <w:t xml:space="preserve">передач </w:t>
      </w:r>
    </w:p>
    <w:p w14:paraId="608E6DB9" w14:textId="1D9063CA" w:rsidR="00CA552B" w:rsidRDefault="00CA552B" w:rsidP="003A7B02">
      <w:pPr>
        <w:ind w:firstLine="709"/>
        <w:contextualSpacing/>
        <w:jc w:val="both"/>
        <w:rPr>
          <w:sz w:val="28"/>
          <w:szCs w:val="28"/>
        </w:rPr>
      </w:pPr>
      <w:r w:rsidRPr="009B0BE5">
        <w:rPr>
          <w:sz w:val="28"/>
          <w:szCs w:val="28"/>
        </w:rPr>
        <w:t>Электроснабжение населенн</w:t>
      </w:r>
      <w:r>
        <w:rPr>
          <w:sz w:val="28"/>
          <w:szCs w:val="28"/>
        </w:rPr>
        <w:t>ого пункта</w:t>
      </w:r>
      <w:r w:rsidRPr="009B0BE5">
        <w:rPr>
          <w:sz w:val="28"/>
          <w:szCs w:val="28"/>
        </w:rPr>
        <w:t xml:space="preserve">, объектов, </w:t>
      </w:r>
      <w:r>
        <w:rPr>
          <w:sz w:val="28"/>
          <w:szCs w:val="28"/>
        </w:rPr>
        <w:t xml:space="preserve">промышленных </w:t>
      </w:r>
      <w:r w:rsidRPr="009B0BE5">
        <w:rPr>
          <w:sz w:val="28"/>
          <w:szCs w:val="28"/>
        </w:rPr>
        <w:t xml:space="preserve">объектов </w:t>
      </w:r>
      <w:r w:rsidR="0013244C">
        <w:rPr>
          <w:sz w:val="28"/>
          <w:szCs w:val="28"/>
        </w:rPr>
        <w:t>Казанского сельского поселения</w:t>
      </w:r>
      <w:r w:rsidR="006731A3">
        <w:rPr>
          <w:sz w:val="28"/>
          <w:szCs w:val="28"/>
        </w:rPr>
        <w:t xml:space="preserve"> </w:t>
      </w:r>
      <w:r w:rsidRPr="009B0BE5">
        <w:rPr>
          <w:sz w:val="28"/>
          <w:szCs w:val="28"/>
        </w:rPr>
        <w:t xml:space="preserve">осуществляется посредством высоковольтных линий электропередач </w:t>
      </w:r>
      <w:r>
        <w:rPr>
          <w:sz w:val="28"/>
          <w:szCs w:val="28"/>
        </w:rPr>
        <w:t xml:space="preserve">10 </w:t>
      </w:r>
      <w:proofErr w:type="spellStart"/>
      <w:r w:rsidRPr="009B0BE5">
        <w:rPr>
          <w:sz w:val="28"/>
          <w:szCs w:val="28"/>
        </w:rPr>
        <w:t>кВ</w:t>
      </w:r>
      <w:proofErr w:type="spellEnd"/>
      <w:r w:rsidRPr="009B0BE5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35 </w:t>
      </w:r>
      <w:proofErr w:type="spellStart"/>
      <w:r>
        <w:rPr>
          <w:sz w:val="28"/>
          <w:szCs w:val="28"/>
        </w:rPr>
        <w:t>кВ</w:t>
      </w:r>
      <w:proofErr w:type="spellEnd"/>
      <w:r>
        <w:rPr>
          <w:sz w:val="28"/>
          <w:szCs w:val="28"/>
        </w:rPr>
        <w:t xml:space="preserve">, 110 </w:t>
      </w:r>
      <w:proofErr w:type="spellStart"/>
      <w:r w:rsidRPr="009B0BE5">
        <w:rPr>
          <w:sz w:val="28"/>
          <w:szCs w:val="28"/>
        </w:rPr>
        <w:t>кВ</w:t>
      </w:r>
      <w:proofErr w:type="spellEnd"/>
      <w:r w:rsidRPr="009B0BE5">
        <w:rPr>
          <w:sz w:val="28"/>
          <w:szCs w:val="28"/>
        </w:rPr>
        <w:t>,</w:t>
      </w:r>
      <w:r w:rsidR="0013244C">
        <w:rPr>
          <w:sz w:val="28"/>
          <w:szCs w:val="28"/>
        </w:rPr>
        <w:t xml:space="preserve"> 330 </w:t>
      </w:r>
      <w:proofErr w:type="spellStart"/>
      <w:r w:rsidR="0013244C">
        <w:rPr>
          <w:sz w:val="28"/>
          <w:szCs w:val="28"/>
        </w:rPr>
        <w:t>кВ</w:t>
      </w:r>
      <w:proofErr w:type="spellEnd"/>
      <w:r w:rsidRPr="009B0BE5">
        <w:rPr>
          <w:sz w:val="28"/>
          <w:szCs w:val="28"/>
        </w:rPr>
        <w:t xml:space="preserve"> посредством электрических подстанций, трансформаторных пунктов и распределительной сети линий электропередач.</w:t>
      </w:r>
    </w:p>
    <w:p w14:paraId="40BC490E" w14:textId="7355FB80" w:rsidR="00F963AD" w:rsidRPr="00CA552B" w:rsidRDefault="00F963AD" w:rsidP="003A7B02">
      <w:pPr>
        <w:ind w:firstLine="709"/>
        <w:contextualSpacing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Для исключения возможности повреждения линий электропередач устанавливаются охранные зоны. Размеры охранных зон воздушных линий электропередачи определяются Правилами установления охранных зон объектов электросетевого хозяйства и особых условий использования земельных участков, расположенных в границах таких зон (утв. постановлением Правительства РФ от 24.02.2009 г. № 160) и составляют 10-20 м в зависимости от мощности линий электропередачи</w:t>
      </w:r>
      <w:r>
        <w:rPr>
          <w:sz w:val="28"/>
          <w:szCs w:val="28"/>
        </w:rPr>
        <w:t>.</w:t>
      </w:r>
    </w:p>
    <w:p w14:paraId="10CAC069" w14:textId="77777777" w:rsidR="00CA552B" w:rsidRPr="00CA552B" w:rsidRDefault="00CA552B" w:rsidP="003A7B02">
      <w:pPr>
        <w:ind w:firstLine="709"/>
        <w:jc w:val="both"/>
        <w:rPr>
          <w:lang w:eastAsia="x-none"/>
        </w:rPr>
      </w:pPr>
    </w:p>
    <w:p w14:paraId="3AFC73AD" w14:textId="15ABB0FD"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  <w:r w:rsidRPr="00250181">
        <w:rPr>
          <w:rFonts w:ascii="Times New Roman" w:hAnsi="Times New Roman" w:cs="Times New Roman"/>
          <w:szCs w:val="28"/>
        </w:rPr>
        <w:t>Таблица 6.</w:t>
      </w:r>
      <w:r w:rsidR="001D5BC4">
        <w:rPr>
          <w:rFonts w:ascii="Times New Roman" w:hAnsi="Times New Roman" w:cs="Times New Roman"/>
          <w:szCs w:val="28"/>
          <w:lang w:val="ru-RU"/>
        </w:rPr>
        <w:t>3</w:t>
      </w:r>
      <w:r w:rsidRPr="00250181">
        <w:rPr>
          <w:rFonts w:ascii="Times New Roman" w:hAnsi="Times New Roman" w:cs="Times New Roman"/>
          <w:szCs w:val="28"/>
        </w:rPr>
        <w:t>.1</w:t>
      </w:r>
    </w:p>
    <w:p w14:paraId="76B1A955" w14:textId="77777777" w:rsidR="00105B64" w:rsidRPr="00105B64" w:rsidRDefault="00105B64" w:rsidP="003A7B02">
      <w:pPr>
        <w:pStyle w:val="a9"/>
        <w:rPr>
          <w:lang w:val="x-none" w:eastAsia="x-none"/>
        </w:rPr>
      </w:pPr>
    </w:p>
    <w:p w14:paraId="0090DE4B" w14:textId="19C05FA3" w:rsidR="00E94761" w:rsidRDefault="00E94761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50181">
        <w:rPr>
          <w:rFonts w:ascii="Times New Roman" w:hAnsi="Times New Roman" w:cs="Times New Roman"/>
          <w:sz w:val="28"/>
          <w:szCs w:val="28"/>
        </w:rPr>
        <w:t xml:space="preserve">Регламенты использования </w:t>
      </w:r>
      <w:r w:rsidRPr="0025018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охранных зон воздушных линий электропередач</w:t>
      </w:r>
      <w:r w:rsidRPr="00250181">
        <w:rPr>
          <w:rFonts w:ascii="Times New Roman" w:hAnsi="Times New Roman" w:cs="Times New Roman"/>
          <w:sz w:val="28"/>
          <w:szCs w:val="28"/>
        </w:rPr>
        <w:t xml:space="preserve"> на территории </w:t>
      </w:r>
      <w:r w:rsidR="0013244C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p w14:paraId="3513EFE6" w14:textId="77777777" w:rsidR="00105B64" w:rsidRPr="00250181" w:rsidRDefault="00105B64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4959" w:type="pct"/>
        <w:jc w:val="center"/>
        <w:tblLook w:val="04A0" w:firstRow="1" w:lastRow="0" w:firstColumn="1" w:lastColumn="0" w:noHBand="0" w:noVBand="1"/>
      </w:tblPr>
      <w:tblGrid>
        <w:gridCol w:w="610"/>
        <w:gridCol w:w="1999"/>
        <w:gridCol w:w="4501"/>
        <w:gridCol w:w="2382"/>
      </w:tblGrid>
      <w:tr w:rsidR="00E94761" w:rsidRPr="00250181" w14:paraId="56B6632A" w14:textId="77777777" w:rsidTr="0061020F">
        <w:trPr>
          <w:jc w:val="center"/>
        </w:trPr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AC9FA3" w14:textId="77777777" w:rsidR="00E94761" w:rsidRPr="0061020F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№ п/п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5197E" w14:textId="77777777" w:rsidR="00E94761" w:rsidRPr="0061020F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Наименование охранной зоны</w:t>
            </w:r>
          </w:p>
        </w:tc>
        <w:tc>
          <w:tcPr>
            <w:tcW w:w="2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FBD94" w14:textId="77777777" w:rsidR="00E94761" w:rsidRPr="0061020F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Правовой режим использования охранной зоны</w:t>
            </w:r>
          </w:p>
        </w:tc>
        <w:tc>
          <w:tcPr>
            <w:tcW w:w="1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8C98F" w14:textId="77777777" w:rsidR="00E94761" w:rsidRPr="0061020F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Обоснование</w:t>
            </w:r>
          </w:p>
          <w:p w14:paraId="765930E9" w14:textId="77777777" w:rsidR="00E94761" w:rsidRPr="0061020F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1020F">
              <w:rPr>
                <w:rFonts w:ascii="Times New Roman" w:hAnsi="Times New Roman" w:cs="Times New Roman"/>
                <w:sz w:val="24"/>
                <w:szCs w:val="28"/>
              </w:rPr>
              <w:t>(нормативные документы)</w:t>
            </w:r>
          </w:p>
        </w:tc>
      </w:tr>
      <w:tr w:rsidR="00CA552B" w:rsidRPr="00250181" w14:paraId="58FC1D40" w14:textId="77777777" w:rsidTr="0061020F">
        <w:trPr>
          <w:jc w:val="center"/>
        </w:trPr>
        <w:tc>
          <w:tcPr>
            <w:tcW w:w="3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71A4D" w14:textId="77777777" w:rsidR="00CA552B" w:rsidRPr="00250181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5018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8BFDB" w14:textId="24F53B3F" w:rsidR="00CA552B" w:rsidRPr="00250181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Охранные зоны</w:t>
            </w:r>
          </w:p>
        </w:tc>
        <w:tc>
          <w:tcPr>
            <w:tcW w:w="2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EAE56" w14:textId="77777777" w:rsidR="00CA552B" w:rsidRPr="007C3A8A" w:rsidRDefault="00CA552B" w:rsidP="003A7B02">
            <w:pPr>
              <w:pStyle w:val="31"/>
              <w:tabs>
                <w:tab w:val="left" w:pos="283"/>
              </w:tabs>
              <w:spacing w:after="0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В охранной зоне линий электропередач запрещается проводить действия, которые могли бы нарушить безопасность и непрерывность эксплуатации или в ходе которых могла бы возникнуть опасность по отношению к людям. В частности, запрещается:</w:t>
            </w:r>
          </w:p>
          <w:p w14:paraId="55A2F9E6" w14:textId="77777777"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размещать хранилища горюче-смазочных материалов;</w:t>
            </w:r>
          </w:p>
          <w:p w14:paraId="6859D2AE" w14:textId="77777777"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устраивать свалки;</w:t>
            </w:r>
          </w:p>
          <w:p w14:paraId="58F44D27" w14:textId="77777777"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проводить взрывные работы;</w:t>
            </w:r>
          </w:p>
          <w:p w14:paraId="2F40B93F" w14:textId="77777777"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разводить огонь;</w:t>
            </w:r>
          </w:p>
          <w:p w14:paraId="610F64D3" w14:textId="77777777"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сбрасывать и сливать едкие и коррозионные вещества и горюче-смазочные материалы;</w:t>
            </w:r>
          </w:p>
          <w:p w14:paraId="269BE2AC" w14:textId="77777777"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набрасывать на провода опоры и приближать к ним посторонние предметы, а также подниматься на опоры;</w:t>
            </w:r>
          </w:p>
          <w:p w14:paraId="4553A92A" w14:textId="77777777" w:rsidR="00CA552B" w:rsidRPr="007C3A8A" w:rsidRDefault="00CA552B" w:rsidP="003A7B02">
            <w:pPr>
              <w:pStyle w:val="31"/>
              <w:numPr>
                <w:ilvl w:val="0"/>
                <w:numId w:val="10"/>
              </w:numPr>
              <w:tabs>
                <w:tab w:val="left" w:pos="271"/>
              </w:tabs>
              <w:spacing w:after="0" w:line="240" w:lineRule="auto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проводить работы и пребывать в охранной зоне воздушных линий электропередачи во время грозы или экстремальных погодных условиях.</w:t>
            </w:r>
          </w:p>
          <w:p w14:paraId="56352420" w14:textId="358D9171" w:rsidR="00CA552B" w:rsidRPr="00250181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 xml:space="preserve">В пределах охранной зоны воздушных линий электропередачи без согласия организации, эксплуатирующей эти линии, запрещается осуществлять строительные, монтажные и поливные работы, проводить посадку и вырубку деревьев, складировать корма, удобрения, топливо и другие материалы, устраивать проезды для машин и механизмов, имеющих общую высоту с грузом или без груза от поверхности дороги более </w:t>
            </w:r>
            <w:smartTag w:uri="urn:schemas-microsoft-com:office:smarttags" w:element="metricconverter">
              <w:smartTagPr>
                <w:attr w:name="ProductID" w:val="4 м"/>
              </w:smartTagPr>
              <w:r w:rsidRPr="007C3A8A">
                <w:rPr>
                  <w:rFonts w:ascii="Times New Roman" w:hAnsi="Times New Roman" w:cs="Times New Roman"/>
                  <w:sz w:val="24"/>
                  <w:szCs w:val="24"/>
                </w:rPr>
                <w:t>4 м</w:t>
              </w:r>
            </w:smartTag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7CB39" w14:textId="13116615" w:rsidR="00CA552B" w:rsidRPr="00250181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3A8A">
              <w:rPr>
                <w:rFonts w:ascii="Times New Roman" w:hAnsi="Times New Roman" w:cs="Times New Roman"/>
                <w:sz w:val="24"/>
                <w:szCs w:val="24"/>
              </w:rPr>
              <w:t>Постановление от 24.02.2009 №160 «О порядке установления охранных зон объектов электросетевого хозяйства и особых условий использования участков, расположенных в границах таких зон»</w:t>
            </w:r>
          </w:p>
        </w:tc>
      </w:tr>
    </w:tbl>
    <w:p w14:paraId="34DEE0C6" w14:textId="77777777" w:rsidR="00F963AD" w:rsidRDefault="00F963AD" w:rsidP="003A7B02">
      <w:pPr>
        <w:rPr>
          <w:lang w:val="x-none" w:eastAsia="x-none"/>
        </w:rPr>
      </w:pPr>
    </w:p>
    <w:p w14:paraId="6DEA2908" w14:textId="77777777" w:rsidR="00F963AD" w:rsidRDefault="00F963AD" w:rsidP="003A7B02">
      <w:pPr>
        <w:ind w:firstLine="720"/>
        <w:jc w:val="center"/>
        <w:rPr>
          <w:sz w:val="28"/>
        </w:rPr>
      </w:pPr>
      <w:r w:rsidRPr="00755081">
        <w:rPr>
          <w:bCs/>
          <w:spacing w:val="2"/>
          <w:sz w:val="28"/>
          <w:u w:val="single"/>
          <w:shd w:val="clear" w:color="auto" w:fill="FFFFFF"/>
        </w:rPr>
        <w:t xml:space="preserve">Охранные зоны </w:t>
      </w:r>
      <w:r w:rsidRPr="00755081">
        <w:rPr>
          <w:sz w:val="28"/>
          <w:u w:val="single"/>
        </w:rPr>
        <w:t>газораспределительных сетей</w:t>
      </w:r>
    </w:p>
    <w:p w14:paraId="4B350C1F" w14:textId="77777777" w:rsidR="00F963AD" w:rsidRPr="00755081" w:rsidRDefault="00F963AD" w:rsidP="003A7B02">
      <w:pPr>
        <w:ind w:firstLine="567"/>
        <w:jc w:val="both"/>
        <w:rPr>
          <w:sz w:val="28"/>
          <w:u w:val="single"/>
        </w:rPr>
      </w:pPr>
      <w:r w:rsidRPr="00755081">
        <w:rPr>
          <w:sz w:val="28"/>
          <w:szCs w:val="24"/>
        </w:rPr>
        <w:t xml:space="preserve">В соответствии с п.7 Правил охраны газораспределительных сетей (утв.  постановлением Правительства РФ от 20.11.2000 г. № 878) от газораспределительных сетей, проходящих по территории муниципального образования, устанавливаются охранные зоны в размере </w:t>
      </w:r>
      <w:smartTag w:uri="urn:schemas-microsoft-com:office:smarttags" w:element="metricconverter">
        <w:smartTagPr>
          <w:attr w:name="ProductID" w:val="2 м"/>
        </w:smartTagPr>
        <w:r w:rsidRPr="00755081">
          <w:rPr>
            <w:sz w:val="28"/>
            <w:szCs w:val="24"/>
          </w:rPr>
          <w:t>2 м</w:t>
        </w:r>
      </w:smartTag>
      <w:r w:rsidRPr="00755081">
        <w:rPr>
          <w:sz w:val="28"/>
          <w:szCs w:val="24"/>
        </w:rPr>
        <w:t>.</w:t>
      </w:r>
    </w:p>
    <w:p w14:paraId="4D1ED09C" w14:textId="4194C044" w:rsidR="00F963AD" w:rsidRDefault="00F963AD" w:rsidP="003A7B02">
      <w:pPr>
        <w:ind w:firstLine="567"/>
        <w:jc w:val="both"/>
        <w:rPr>
          <w:sz w:val="28"/>
          <w:szCs w:val="24"/>
        </w:rPr>
      </w:pPr>
      <w:r w:rsidRPr="00755081">
        <w:rPr>
          <w:sz w:val="28"/>
          <w:szCs w:val="24"/>
        </w:rPr>
        <w:t xml:space="preserve">В </w:t>
      </w:r>
      <w:hyperlink w:anchor="sub_360" w:history="1">
        <w:r w:rsidRPr="00755081">
          <w:rPr>
            <w:sz w:val="28"/>
            <w:szCs w:val="24"/>
          </w:rPr>
          <w:t>охранных зонах газораспределительных сетей</w:t>
        </w:r>
      </w:hyperlink>
      <w:r w:rsidRPr="00755081">
        <w:rPr>
          <w:sz w:val="28"/>
          <w:szCs w:val="24"/>
        </w:rPr>
        <w:t xml:space="preserve"> запрещено строительство объектов жилищно-гражданского и производственного </w:t>
      </w:r>
      <w:r w:rsidRPr="00755081">
        <w:rPr>
          <w:sz w:val="28"/>
          <w:szCs w:val="24"/>
        </w:rPr>
        <w:lastRenderedPageBreak/>
        <w:t xml:space="preserve">назначения. Хозяйственная деятельность, при которой производится нарушение поверхности земельного участка и обработка почвы на глубину более </w:t>
      </w:r>
      <w:smartTag w:uri="urn:schemas-microsoft-com:office:smarttags" w:element="metricconverter">
        <w:smartTagPr>
          <w:attr w:name="ProductID" w:val="0,3 м"/>
        </w:smartTagPr>
        <w:r w:rsidRPr="00755081">
          <w:rPr>
            <w:sz w:val="28"/>
            <w:szCs w:val="24"/>
          </w:rPr>
          <w:t>0,3 м</w:t>
        </w:r>
      </w:smartTag>
      <w:r w:rsidRPr="00755081">
        <w:rPr>
          <w:sz w:val="28"/>
          <w:szCs w:val="24"/>
        </w:rPr>
        <w:t xml:space="preserve">, осуществляется на основании письменного разрешения </w:t>
      </w:r>
      <w:hyperlink w:anchor="sub_390" w:history="1">
        <w:r w:rsidRPr="00755081">
          <w:rPr>
            <w:sz w:val="28"/>
            <w:szCs w:val="24"/>
          </w:rPr>
          <w:t>эксплуатационной организации газораспределительных сетей</w:t>
        </w:r>
      </w:hyperlink>
      <w:r w:rsidRPr="00755081">
        <w:rPr>
          <w:sz w:val="28"/>
          <w:szCs w:val="24"/>
        </w:rPr>
        <w:t xml:space="preserve">. </w:t>
      </w:r>
    </w:p>
    <w:p w14:paraId="02A0D689" w14:textId="77777777" w:rsidR="00105B64" w:rsidRPr="00755081" w:rsidRDefault="00105B64" w:rsidP="003A7B02">
      <w:pPr>
        <w:ind w:firstLine="567"/>
        <w:jc w:val="both"/>
        <w:rPr>
          <w:sz w:val="28"/>
          <w:u w:val="single"/>
        </w:rPr>
      </w:pPr>
    </w:p>
    <w:p w14:paraId="06702DB7" w14:textId="6F530A7A" w:rsidR="00F963AD" w:rsidRDefault="00F963AD" w:rsidP="003A7B02">
      <w:pPr>
        <w:pStyle w:val="ab"/>
        <w:ind w:left="1069"/>
        <w:rPr>
          <w:rFonts w:ascii="Times New Roman" w:hAnsi="Times New Roman" w:cs="Times New Roman"/>
          <w:szCs w:val="28"/>
          <w:lang w:val="ru-RU"/>
        </w:rPr>
      </w:pPr>
      <w:r w:rsidRPr="00755081">
        <w:rPr>
          <w:rFonts w:ascii="Times New Roman" w:hAnsi="Times New Roman" w:cs="Times New Roman"/>
          <w:szCs w:val="28"/>
        </w:rPr>
        <w:t>Таблица 6.</w:t>
      </w:r>
      <w:r w:rsidR="001D5BC4">
        <w:rPr>
          <w:rFonts w:ascii="Times New Roman" w:hAnsi="Times New Roman" w:cs="Times New Roman"/>
          <w:szCs w:val="28"/>
          <w:lang w:val="ru-RU"/>
        </w:rPr>
        <w:t>3</w:t>
      </w:r>
      <w:r w:rsidRPr="00755081">
        <w:rPr>
          <w:rFonts w:ascii="Times New Roman" w:hAnsi="Times New Roman" w:cs="Times New Roman"/>
          <w:szCs w:val="28"/>
        </w:rPr>
        <w:t>.</w:t>
      </w:r>
      <w:r>
        <w:rPr>
          <w:rFonts w:ascii="Times New Roman" w:hAnsi="Times New Roman" w:cs="Times New Roman"/>
          <w:szCs w:val="28"/>
          <w:lang w:val="ru-RU"/>
        </w:rPr>
        <w:t>2</w:t>
      </w:r>
    </w:p>
    <w:p w14:paraId="5FC5D9D0" w14:textId="77777777" w:rsidR="00105B64" w:rsidRPr="00105B64" w:rsidRDefault="00105B64" w:rsidP="003A7B02">
      <w:pPr>
        <w:pStyle w:val="a9"/>
        <w:rPr>
          <w:lang w:eastAsia="x-none"/>
        </w:rPr>
      </w:pPr>
    </w:p>
    <w:p w14:paraId="1896895E" w14:textId="72DB4D36" w:rsidR="00F963AD" w:rsidRDefault="00F963AD" w:rsidP="0013244C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55081">
        <w:rPr>
          <w:rFonts w:ascii="Times New Roman" w:hAnsi="Times New Roman" w:cs="Times New Roman"/>
          <w:sz w:val="28"/>
          <w:szCs w:val="28"/>
        </w:rPr>
        <w:t xml:space="preserve">Регламенты использования </w:t>
      </w:r>
      <w:r w:rsidRPr="0075508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охранных зон газораспределительных сетей </w:t>
      </w:r>
      <w:r w:rsidRPr="00755081">
        <w:rPr>
          <w:rFonts w:ascii="Times New Roman" w:hAnsi="Times New Roman" w:cs="Times New Roman"/>
          <w:sz w:val="28"/>
          <w:szCs w:val="28"/>
        </w:rPr>
        <w:t>на территории</w:t>
      </w:r>
      <w:r w:rsidRPr="00203858">
        <w:rPr>
          <w:rFonts w:ascii="Times New Roman" w:hAnsi="Times New Roman" w:cs="Times New Roman"/>
          <w:sz w:val="28"/>
          <w:szCs w:val="28"/>
        </w:rPr>
        <w:t xml:space="preserve"> </w:t>
      </w:r>
      <w:r w:rsidR="0013244C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p w14:paraId="3277B8A3" w14:textId="77777777" w:rsidR="00105B64" w:rsidRPr="00203858" w:rsidRDefault="00105B64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4959" w:type="pct"/>
        <w:jc w:val="center"/>
        <w:tblLayout w:type="fixed"/>
        <w:tblLook w:val="04A0" w:firstRow="1" w:lastRow="0" w:firstColumn="1" w:lastColumn="0" w:noHBand="0" w:noVBand="1"/>
      </w:tblPr>
      <w:tblGrid>
        <w:gridCol w:w="553"/>
        <w:gridCol w:w="2782"/>
        <w:gridCol w:w="4219"/>
        <w:gridCol w:w="1938"/>
      </w:tblGrid>
      <w:tr w:rsidR="00F963AD" w:rsidRPr="00755081" w14:paraId="32D54A13" w14:textId="77777777" w:rsidTr="0030484E">
        <w:trPr>
          <w:jc w:val="center"/>
        </w:trPr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0A45A" w14:textId="77777777"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DFC4C" w14:textId="77777777"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Наименование охранной зоны</w:t>
            </w:r>
          </w:p>
        </w:tc>
        <w:tc>
          <w:tcPr>
            <w:tcW w:w="2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49CCA" w14:textId="77777777"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Правовой режим использования охранной зоны</w:t>
            </w:r>
          </w:p>
        </w:tc>
        <w:tc>
          <w:tcPr>
            <w:tcW w:w="10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FDF86" w14:textId="77777777"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14:paraId="7C7F1854" w14:textId="77777777"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(нормативные документы)</w:t>
            </w:r>
          </w:p>
        </w:tc>
      </w:tr>
      <w:tr w:rsidR="00F963AD" w:rsidRPr="00755081" w14:paraId="7194F18B" w14:textId="77777777" w:rsidTr="0030484E">
        <w:trPr>
          <w:jc w:val="center"/>
        </w:trPr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7829C" w14:textId="77777777"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A6DFE" w14:textId="77777777"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Охранные зоны газораспределительных сетей</w:t>
            </w:r>
          </w:p>
        </w:tc>
        <w:tc>
          <w:tcPr>
            <w:tcW w:w="2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A8284" w14:textId="77777777" w:rsidR="00F963AD" w:rsidRPr="00755081" w:rsidRDefault="00F963AD" w:rsidP="003A7B02">
            <w:pPr>
              <w:widowControl w:val="0"/>
              <w:jc w:val="both"/>
              <w:rPr>
                <w:sz w:val="24"/>
                <w:szCs w:val="24"/>
              </w:rPr>
            </w:pPr>
            <w:r w:rsidRPr="00755081">
              <w:rPr>
                <w:sz w:val="24"/>
                <w:szCs w:val="24"/>
                <w:u w:val="single"/>
              </w:rPr>
              <w:t>запрещено</w:t>
            </w:r>
            <w:r w:rsidRPr="00755081">
              <w:rPr>
                <w:sz w:val="24"/>
                <w:szCs w:val="24"/>
              </w:rPr>
              <w:t xml:space="preserve"> строительство объектов жилищно-гражданского и производственного назначения. Хозяйственная деятельность, при которой производится нарушение поверхности земельного участка и обработка почвы на глубину более </w:t>
            </w:r>
            <w:smartTag w:uri="urn:schemas-microsoft-com:office:smarttags" w:element="metricconverter">
              <w:smartTagPr>
                <w:attr w:name="ProductID" w:val="0,3 м"/>
              </w:smartTagPr>
              <w:r w:rsidRPr="00755081">
                <w:rPr>
                  <w:sz w:val="24"/>
                  <w:szCs w:val="24"/>
                </w:rPr>
                <w:t>0,3 м</w:t>
              </w:r>
            </w:smartTag>
            <w:r w:rsidRPr="00755081">
              <w:rPr>
                <w:sz w:val="24"/>
                <w:szCs w:val="24"/>
              </w:rPr>
              <w:t xml:space="preserve">, осуществляется на основании письменного разрешения </w:t>
            </w:r>
            <w:hyperlink w:anchor="sub_390" w:history="1">
              <w:r w:rsidRPr="00755081">
                <w:rPr>
                  <w:sz w:val="24"/>
                  <w:szCs w:val="24"/>
                </w:rPr>
                <w:t>эксплуатационной организации газораспределительных сетей</w:t>
              </w:r>
            </w:hyperlink>
          </w:p>
          <w:p w14:paraId="4E7DC23E" w14:textId="77777777"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919885" w14:textId="77777777" w:rsidR="00F963AD" w:rsidRPr="00755081" w:rsidRDefault="00F963AD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Правила охраны газораспределительных сетей (утв.  постановлением Правительства РФ от 20.11.2000 г. № 878)</w:t>
            </w:r>
          </w:p>
        </w:tc>
      </w:tr>
    </w:tbl>
    <w:p w14:paraId="7A03496B" w14:textId="77777777" w:rsidR="00F963AD" w:rsidRPr="00E36165" w:rsidRDefault="00F963AD" w:rsidP="003A7B02">
      <w:pPr>
        <w:rPr>
          <w:sz w:val="8"/>
          <w:szCs w:val="8"/>
        </w:rPr>
      </w:pPr>
    </w:p>
    <w:p w14:paraId="6B248BAC" w14:textId="77777777" w:rsidR="00F963AD" w:rsidRDefault="00F963AD" w:rsidP="003A7B02">
      <w:pPr>
        <w:ind w:firstLine="720"/>
        <w:jc w:val="center"/>
        <w:rPr>
          <w:sz w:val="28"/>
          <w:szCs w:val="28"/>
          <w:u w:val="single"/>
        </w:rPr>
      </w:pPr>
      <w:r w:rsidRPr="00755081">
        <w:rPr>
          <w:bCs/>
          <w:spacing w:val="2"/>
          <w:sz w:val="28"/>
          <w:u w:val="single"/>
          <w:shd w:val="clear" w:color="auto" w:fill="FFFFFF"/>
        </w:rPr>
        <w:t>Охранные зоны</w:t>
      </w:r>
      <w:r w:rsidRPr="00755081">
        <w:rPr>
          <w:sz w:val="28"/>
          <w:u w:val="single"/>
        </w:rPr>
        <w:t xml:space="preserve"> </w:t>
      </w:r>
      <w:r>
        <w:rPr>
          <w:sz w:val="28"/>
          <w:szCs w:val="28"/>
          <w:u w:val="single"/>
        </w:rPr>
        <w:t>линий связи</w:t>
      </w:r>
    </w:p>
    <w:p w14:paraId="740F44C9" w14:textId="4F483093" w:rsidR="00F963AD" w:rsidRPr="00755081" w:rsidRDefault="00F963AD" w:rsidP="003A7B02">
      <w:pPr>
        <w:ind w:firstLine="720"/>
        <w:jc w:val="both"/>
        <w:rPr>
          <w:sz w:val="28"/>
          <w:szCs w:val="28"/>
          <w:u w:val="single"/>
        </w:rPr>
      </w:pPr>
      <w:r w:rsidRPr="00755081">
        <w:rPr>
          <w:sz w:val="28"/>
          <w:szCs w:val="28"/>
        </w:rPr>
        <w:t xml:space="preserve">По территории </w:t>
      </w:r>
      <w:r w:rsidR="0013244C">
        <w:rPr>
          <w:sz w:val="28"/>
          <w:szCs w:val="28"/>
        </w:rPr>
        <w:t>Казанского сельского поселения</w:t>
      </w:r>
      <w:r w:rsidRPr="00755081">
        <w:rPr>
          <w:sz w:val="28"/>
          <w:szCs w:val="28"/>
        </w:rPr>
        <w:t xml:space="preserve"> проходят линии связи, от которых в соответствии с п. 4 Правил охраны линий и сооружений связи РФ, утв. постановлением Правительства РФ от 09.06.1995 г. №578, устанавливаются охранные зоны в размере </w:t>
      </w:r>
      <w:smartTag w:uri="urn:schemas-microsoft-com:office:smarttags" w:element="metricconverter">
        <w:smartTagPr>
          <w:attr w:name="ProductID" w:val="2 м"/>
        </w:smartTagPr>
        <w:r w:rsidRPr="00755081">
          <w:rPr>
            <w:sz w:val="28"/>
            <w:szCs w:val="28"/>
          </w:rPr>
          <w:t>2 м</w:t>
        </w:r>
      </w:smartTag>
      <w:r w:rsidRPr="00755081">
        <w:rPr>
          <w:sz w:val="28"/>
          <w:szCs w:val="28"/>
        </w:rPr>
        <w:t xml:space="preserve"> в каждую сторону, не подлежащие застройке.</w:t>
      </w:r>
    </w:p>
    <w:p w14:paraId="08CEC43D" w14:textId="33DB521F" w:rsidR="00F963AD" w:rsidRDefault="00F963AD" w:rsidP="003A7B02">
      <w:pPr>
        <w:ind w:firstLine="709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В охранных зонах линий связи не допускается производить действия, которые могут повлечь нарушения в нормальной работе сетей, их повреждение, несчастные случаи, или препятствующие ремонту.</w:t>
      </w:r>
    </w:p>
    <w:p w14:paraId="7FEA3218" w14:textId="77777777" w:rsidR="00105B64" w:rsidRPr="00755081" w:rsidRDefault="00105B64" w:rsidP="003A7B02">
      <w:pPr>
        <w:ind w:firstLine="709"/>
        <w:jc w:val="both"/>
        <w:rPr>
          <w:sz w:val="28"/>
          <w:szCs w:val="28"/>
        </w:rPr>
      </w:pPr>
    </w:p>
    <w:p w14:paraId="078790A9" w14:textId="5690C3D2" w:rsidR="002B141E" w:rsidRDefault="002B141E" w:rsidP="003A7B02">
      <w:pPr>
        <w:pStyle w:val="ab"/>
        <w:rPr>
          <w:rFonts w:ascii="Times New Roman" w:hAnsi="Times New Roman" w:cs="Times New Roman"/>
          <w:szCs w:val="28"/>
          <w:lang w:val="ru-RU"/>
        </w:rPr>
      </w:pPr>
      <w:r w:rsidRPr="00755081">
        <w:rPr>
          <w:rFonts w:ascii="Times New Roman" w:hAnsi="Times New Roman" w:cs="Times New Roman"/>
          <w:szCs w:val="28"/>
        </w:rPr>
        <w:t>Таблица 6.</w:t>
      </w:r>
      <w:r w:rsidR="001D5BC4">
        <w:rPr>
          <w:rFonts w:ascii="Times New Roman" w:hAnsi="Times New Roman" w:cs="Times New Roman"/>
          <w:szCs w:val="28"/>
          <w:lang w:val="ru-RU"/>
        </w:rPr>
        <w:t>3</w:t>
      </w:r>
      <w:r w:rsidRPr="00755081">
        <w:rPr>
          <w:rFonts w:ascii="Times New Roman" w:hAnsi="Times New Roman" w:cs="Times New Roman"/>
          <w:szCs w:val="28"/>
        </w:rPr>
        <w:t>.</w:t>
      </w:r>
      <w:r>
        <w:rPr>
          <w:rFonts w:ascii="Times New Roman" w:hAnsi="Times New Roman" w:cs="Times New Roman"/>
          <w:szCs w:val="28"/>
          <w:lang w:val="ru-RU"/>
        </w:rPr>
        <w:t>3</w:t>
      </w:r>
    </w:p>
    <w:p w14:paraId="0AB527EF" w14:textId="77777777" w:rsidR="00105B64" w:rsidRPr="00105B64" w:rsidRDefault="00105B64" w:rsidP="003A7B02">
      <w:pPr>
        <w:pStyle w:val="a9"/>
        <w:rPr>
          <w:lang w:eastAsia="x-none"/>
        </w:rPr>
      </w:pPr>
    </w:p>
    <w:p w14:paraId="729D4C9D" w14:textId="195DF615" w:rsidR="00203858" w:rsidRDefault="002B141E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755081">
        <w:rPr>
          <w:rFonts w:ascii="Times New Roman" w:hAnsi="Times New Roman" w:cs="Times New Roman"/>
          <w:sz w:val="28"/>
          <w:szCs w:val="28"/>
        </w:rPr>
        <w:t xml:space="preserve">Регламенты использования </w:t>
      </w:r>
      <w:r w:rsidRPr="0075508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охранных зон линий связи </w:t>
      </w:r>
      <w:r w:rsidRPr="00755081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13244C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p w14:paraId="6DA79688" w14:textId="77777777" w:rsidR="00105B64" w:rsidRPr="00203858" w:rsidRDefault="00105B64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4959" w:type="pct"/>
        <w:jc w:val="center"/>
        <w:tblLook w:val="04A0" w:firstRow="1" w:lastRow="0" w:firstColumn="1" w:lastColumn="0" w:noHBand="0" w:noVBand="1"/>
      </w:tblPr>
      <w:tblGrid>
        <w:gridCol w:w="674"/>
        <w:gridCol w:w="1756"/>
        <w:gridCol w:w="4389"/>
        <w:gridCol w:w="2673"/>
      </w:tblGrid>
      <w:tr w:rsidR="002B141E" w:rsidRPr="00755081" w14:paraId="6A2867F7" w14:textId="77777777" w:rsidTr="0030484E">
        <w:trPr>
          <w:jc w:val="center"/>
        </w:trPr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B642C3" w14:textId="77777777"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BEAD0" w14:textId="77777777"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Наименование охранной зоны</w:t>
            </w:r>
          </w:p>
        </w:tc>
        <w:tc>
          <w:tcPr>
            <w:tcW w:w="2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BFB57" w14:textId="77777777"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Правовой режим использования охранной зоны</w:t>
            </w:r>
          </w:p>
        </w:tc>
        <w:tc>
          <w:tcPr>
            <w:tcW w:w="1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4600E9" w14:textId="77777777"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14:paraId="3D9DCF59" w14:textId="77777777"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(нормативные документы)</w:t>
            </w:r>
          </w:p>
        </w:tc>
      </w:tr>
      <w:tr w:rsidR="002B141E" w:rsidRPr="00755081" w14:paraId="3564816E" w14:textId="77777777" w:rsidTr="0030484E">
        <w:trPr>
          <w:jc w:val="center"/>
        </w:trPr>
        <w:tc>
          <w:tcPr>
            <w:tcW w:w="3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95862" w14:textId="77777777"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05F6C" w14:textId="77777777"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t>Охранные зоны линий связи</w:t>
            </w:r>
          </w:p>
        </w:tc>
        <w:tc>
          <w:tcPr>
            <w:tcW w:w="23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99870" w14:textId="77777777" w:rsidR="002B141E" w:rsidRPr="00755081" w:rsidRDefault="002B141E" w:rsidP="003A7B02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55081">
              <w:rPr>
                <w:sz w:val="24"/>
                <w:szCs w:val="24"/>
                <w:u w:val="single"/>
              </w:rPr>
              <w:t>не допускается</w:t>
            </w:r>
            <w:r w:rsidRPr="00755081">
              <w:rPr>
                <w:sz w:val="24"/>
                <w:szCs w:val="24"/>
              </w:rPr>
              <w:t xml:space="preserve"> производить действия, которые могут повлечь нарушения в нормальной работе сетей, их повреждение, несчастные случаи, или препятствующие ремонту.</w:t>
            </w:r>
          </w:p>
          <w:p w14:paraId="4EE9D13C" w14:textId="77777777"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CCEBF" w14:textId="77777777" w:rsidR="002B141E" w:rsidRPr="00755081" w:rsidRDefault="002B141E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550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Правила охраны линий и сооружений связи РФ, утв. постановлением Правительства РФ от </w:t>
            </w:r>
            <w:r w:rsidRPr="0075508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09.06.1995 г. №578</w:t>
            </w:r>
          </w:p>
        </w:tc>
      </w:tr>
    </w:tbl>
    <w:p w14:paraId="77AD08C1" w14:textId="77777777" w:rsidR="00F963AD" w:rsidRPr="00F963AD" w:rsidRDefault="00F963AD" w:rsidP="003A7B02">
      <w:pPr>
        <w:rPr>
          <w:lang w:eastAsia="x-none"/>
        </w:rPr>
      </w:pPr>
    </w:p>
    <w:p w14:paraId="4152A9ED" w14:textId="77777777" w:rsidR="00F963AD" w:rsidRPr="00E94761" w:rsidRDefault="00F963AD" w:rsidP="003A7B02">
      <w:pPr>
        <w:rPr>
          <w:lang w:val="x-none" w:eastAsia="x-none"/>
        </w:rPr>
      </w:pPr>
    </w:p>
    <w:p w14:paraId="4FC9C64E" w14:textId="67AA46BA"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59" w:name="_Toc70968088"/>
      <w:bookmarkStart w:id="60" w:name="_Toc108422474"/>
      <w:r w:rsidRPr="00241CCD">
        <w:rPr>
          <w:rFonts w:ascii="Times New Roman" w:hAnsi="Times New Roman"/>
          <w:bCs w:val="0"/>
          <w:i w:val="0"/>
          <w:lang w:val="ru-RU"/>
        </w:rPr>
        <w:t>6.</w:t>
      </w:r>
      <w:r w:rsidR="001D5BC4">
        <w:rPr>
          <w:rFonts w:ascii="Times New Roman" w:hAnsi="Times New Roman"/>
          <w:bCs w:val="0"/>
          <w:i w:val="0"/>
          <w:lang w:val="ru-RU"/>
        </w:rPr>
        <w:t>4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proofErr w:type="spellStart"/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Водоохранные</w:t>
      </w:r>
      <w:proofErr w:type="spellEnd"/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 xml:space="preserve"> зоны, прибрежные защитные полосы и береговые полосы, </w:t>
      </w:r>
      <w:proofErr w:type="spellStart"/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рыбохозяйственные</w:t>
      </w:r>
      <w:proofErr w:type="spellEnd"/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 xml:space="preserve"> заповедные зоны</w:t>
      </w:r>
      <w:bookmarkEnd w:id="59"/>
      <w:bookmarkEnd w:id="60"/>
    </w:p>
    <w:p w14:paraId="4A581D6A" w14:textId="77777777" w:rsidR="00105B64" w:rsidRDefault="00105B64" w:rsidP="003A7B02">
      <w:pPr>
        <w:ind w:firstLine="709"/>
        <w:contextualSpacing/>
        <w:jc w:val="both"/>
        <w:rPr>
          <w:sz w:val="28"/>
          <w:szCs w:val="28"/>
        </w:rPr>
      </w:pPr>
    </w:p>
    <w:p w14:paraId="67938379" w14:textId="77777777" w:rsidR="005D5BC3" w:rsidRDefault="005D5BC3" w:rsidP="003A7B02">
      <w:pPr>
        <w:ind w:firstLine="567"/>
        <w:contextualSpacing/>
        <w:jc w:val="both"/>
        <w:rPr>
          <w:sz w:val="28"/>
          <w:szCs w:val="28"/>
        </w:rPr>
      </w:pPr>
    </w:p>
    <w:p w14:paraId="0BCB32C4" w14:textId="0619A641" w:rsidR="00CA552B" w:rsidRPr="00EE4651" w:rsidRDefault="00CA552B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Сведения о зонах охраны </w:t>
      </w:r>
      <w:proofErr w:type="spellStart"/>
      <w:r>
        <w:rPr>
          <w:sz w:val="28"/>
          <w:szCs w:val="28"/>
        </w:rPr>
        <w:t>поверхностых</w:t>
      </w:r>
      <w:proofErr w:type="spellEnd"/>
      <w:r>
        <w:rPr>
          <w:sz w:val="28"/>
          <w:szCs w:val="28"/>
        </w:rPr>
        <w:t xml:space="preserve"> водных объектов, попадающих в границы </w:t>
      </w:r>
      <w:r w:rsidR="0013244C">
        <w:rPr>
          <w:sz w:val="28"/>
          <w:szCs w:val="28"/>
        </w:rPr>
        <w:t>Казанского сельского поселения</w:t>
      </w:r>
      <w:r>
        <w:rPr>
          <w:sz w:val="28"/>
          <w:szCs w:val="28"/>
        </w:rPr>
        <w:t xml:space="preserve"> приведены в таблице 6.</w:t>
      </w:r>
      <w:r w:rsidR="00926A69">
        <w:rPr>
          <w:sz w:val="28"/>
          <w:szCs w:val="28"/>
        </w:rPr>
        <w:t>4</w:t>
      </w:r>
      <w:r>
        <w:rPr>
          <w:sz w:val="28"/>
          <w:szCs w:val="28"/>
        </w:rPr>
        <w:t>.1.</w:t>
      </w:r>
    </w:p>
    <w:p w14:paraId="3951D006" w14:textId="77777777" w:rsidR="00CA552B" w:rsidRPr="00CA552B" w:rsidRDefault="00CA552B" w:rsidP="003A7B02">
      <w:pPr>
        <w:ind w:firstLine="567"/>
        <w:jc w:val="both"/>
        <w:rPr>
          <w:sz w:val="28"/>
          <w:lang w:eastAsia="x-none"/>
        </w:rPr>
      </w:pPr>
    </w:p>
    <w:p w14:paraId="70EE472B" w14:textId="77777777" w:rsidR="00E94761" w:rsidRDefault="00E94761" w:rsidP="003A7B02">
      <w:pPr>
        <w:pStyle w:val="ab"/>
        <w:rPr>
          <w:rFonts w:ascii="Times New Roman" w:hAnsi="Times New Roman" w:cs="Times New Roman"/>
          <w:szCs w:val="28"/>
        </w:rPr>
      </w:pPr>
    </w:p>
    <w:p w14:paraId="002D3170" w14:textId="77777777" w:rsidR="00E94761" w:rsidRDefault="00E94761" w:rsidP="003A7B02">
      <w:pPr>
        <w:pStyle w:val="ab"/>
        <w:rPr>
          <w:rFonts w:ascii="Times New Roman" w:hAnsi="Times New Roman" w:cs="Times New Roman"/>
          <w:szCs w:val="28"/>
        </w:rPr>
      </w:pPr>
    </w:p>
    <w:p w14:paraId="60CE500E" w14:textId="77777777" w:rsidR="00E94761" w:rsidRDefault="00E94761" w:rsidP="003A7B02">
      <w:pPr>
        <w:pStyle w:val="ab"/>
        <w:rPr>
          <w:rFonts w:ascii="Times New Roman" w:hAnsi="Times New Roman" w:cs="Times New Roman"/>
          <w:szCs w:val="28"/>
        </w:rPr>
      </w:pPr>
    </w:p>
    <w:p w14:paraId="65E21608" w14:textId="77777777" w:rsidR="00E94761" w:rsidRDefault="00E94761" w:rsidP="003A7B02">
      <w:pPr>
        <w:pStyle w:val="ab"/>
        <w:rPr>
          <w:rFonts w:ascii="Times New Roman" w:hAnsi="Times New Roman" w:cs="Times New Roman"/>
          <w:szCs w:val="28"/>
        </w:rPr>
      </w:pPr>
    </w:p>
    <w:p w14:paraId="2D741D2E" w14:textId="77777777"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14:paraId="5A90333E" w14:textId="77777777"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14:paraId="690AC0F1" w14:textId="77777777"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14:paraId="5C98BB36" w14:textId="77777777"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14:paraId="6A52E267" w14:textId="77777777"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14:paraId="08C476D1" w14:textId="77777777"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14:paraId="740EEAE4" w14:textId="77777777"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14:paraId="7B562B27" w14:textId="77777777"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14:paraId="33C280F6" w14:textId="77777777" w:rsidR="00E9476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  <w:sectPr w:rsidR="00E94761" w:rsidSect="00105B64"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14:paraId="47DA38B4" w14:textId="5DF27CCF" w:rsidR="00E94761" w:rsidRPr="00203858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  <w:r w:rsidRPr="00203858">
        <w:rPr>
          <w:rFonts w:ascii="Times New Roman" w:hAnsi="Times New Roman" w:cs="Times New Roman"/>
          <w:szCs w:val="28"/>
        </w:rPr>
        <w:lastRenderedPageBreak/>
        <w:t>Таблица 6.</w:t>
      </w:r>
      <w:r w:rsidR="001D5BC4">
        <w:rPr>
          <w:rFonts w:ascii="Times New Roman" w:hAnsi="Times New Roman" w:cs="Times New Roman"/>
          <w:szCs w:val="28"/>
          <w:lang w:val="ru-RU"/>
        </w:rPr>
        <w:t>4</w:t>
      </w:r>
      <w:r w:rsidRPr="00203858">
        <w:rPr>
          <w:rFonts w:ascii="Times New Roman" w:hAnsi="Times New Roman" w:cs="Times New Roman"/>
          <w:szCs w:val="28"/>
        </w:rPr>
        <w:t>.1</w:t>
      </w:r>
    </w:p>
    <w:p w14:paraId="31786128" w14:textId="00C7ED38" w:rsidR="00203858" w:rsidRPr="00203858" w:rsidRDefault="00E94761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203858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Водоохранные</w:t>
      </w:r>
      <w:proofErr w:type="spellEnd"/>
      <w:r w:rsidRPr="00203858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зоны, прибрежные защитные полосы и береговые полосы, </w:t>
      </w:r>
      <w:proofErr w:type="spellStart"/>
      <w:r w:rsidRPr="00203858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рыбохозяйственные</w:t>
      </w:r>
      <w:proofErr w:type="spellEnd"/>
      <w:r w:rsidRPr="00203858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заповедные зоны,</w:t>
      </w:r>
      <w:r w:rsidRPr="00203858">
        <w:rPr>
          <w:rFonts w:ascii="Times New Roman" w:hAnsi="Times New Roman" w:cs="Times New Roman"/>
          <w:sz w:val="28"/>
          <w:szCs w:val="28"/>
        </w:rPr>
        <w:t xml:space="preserve"> расположенные на территории </w:t>
      </w:r>
      <w:r w:rsidR="0013244C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269"/>
        <w:gridCol w:w="2714"/>
        <w:gridCol w:w="3285"/>
        <w:gridCol w:w="2275"/>
        <w:gridCol w:w="3030"/>
        <w:gridCol w:w="2779"/>
      </w:tblGrid>
      <w:tr w:rsidR="00CB0615" w:rsidRPr="00250181" w14:paraId="7A6C759A" w14:textId="77777777" w:rsidTr="00CB0615">
        <w:trPr>
          <w:trHeight w:val="1511"/>
          <w:jc w:val="center"/>
        </w:trPr>
        <w:tc>
          <w:tcPr>
            <w:tcW w:w="4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74C4D" w14:textId="77777777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36FBB0" w14:textId="77777777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Наименование объекта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62875A" w14:textId="60876997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Вид </w:t>
            </w:r>
            <w:r w:rsidR="00D070FB" w:rsidRPr="00105B64">
              <w:rPr>
                <w:rFonts w:ascii="Times New Roman" w:hAnsi="Times New Roman" w:cs="Times New Roman"/>
                <w:sz w:val="24"/>
                <w:szCs w:val="24"/>
              </w:rPr>
              <w:t>охранной зоны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F3746" w14:textId="77777777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Размер охранной зоны, м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85F63" w14:textId="77777777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Сведения о границах в Едином государственном реестре недвижимости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DFFC1A" w14:textId="77777777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14:paraId="43D778EA" w14:textId="77777777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(нормативные документы)</w:t>
            </w:r>
          </w:p>
        </w:tc>
      </w:tr>
      <w:tr w:rsidR="00CB0615" w:rsidRPr="00250181" w14:paraId="2AFAF3AD" w14:textId="77777777" w:rsidTr="00CB0615">
        <w:trPr>
          <w:trHeight w:val="326"/>
          <w:jc w:val="center"/>
        </w:trPr>
        <w:tc>
          <w:tcPr>
            <w:tcW w:w="41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DE88783" w14:textId="77777777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37C17" w14:textId="2584A823" w:rsidR="00CB0615" w:rsidRPr="00105B64" w:rsidRDefault="00CB0615" w:rsidP="0013244C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река </w:t>
            </w:r>
            <w:r w:rsidR="0013244C">
              <w:rPr>
                <w:rFonts w:ascii="Times New Roman" w:hAnsi="Times New Roman" w:cs="Times New Roman"/>
                <w:sz w:val="24"/>
                <w:szCs w:val="24"/>
              </w:rPr>
              <w:t>Кубань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C4D7B" w14:textId="538B6AC8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Водоохранная</w:t>
            </w:r>
            <w:proofErr w:type="spellEnd"/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 зона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53A54" w14:textId="60C802AB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B8FC4" w14:textId="7DF4213A"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внесена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73795" w14:textId="3057D42C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Водный кодекс РФ</w:t>
            </w:r>
          </w:p>
        </w:tc>
      </w:tr>
      <w:tr w:rsidR="00CB0615" w:rsidRPr="00250181" w14:paraId="2FA49A34" w14:textId="77777777" w:rsidTr="00CB0615">
        <w:trPr>
          <w:trHeight w:val="613"/>
          <w:jc w:val="center"/>
        </w:trPr>
        <w:tc>
          <w:tcPr>
            <w:tcW w:w="41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862EF0A" w14:textId="4C7F1C02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93F82" w14:textId="70F5BCE7"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река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Кубань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60EDA" w14:textId="4E7E1A70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Прибрежная защитная полоса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4BCFA" w14:textId="741B468A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29F5C" w14:textId="57CA10D2"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Внесена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84C69" w14:textId="33562BFC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Водный кодекс РФ</w:t>
            </w:r>
          </w:p>
        </w:tc>
      </w:tr>
      <w:tr w:rsidR="00CB0615" w:rsidRPr="00250181" w14:paraId="35A24C17" w14:textId="77777777" w:rsidTr="00CB0615">
        <w:trPr>
          <w:trHeight w:val="346"/>
          <w:jc w:val="center"/>
        </w:trPr>
        <w:tc>
          <w:tcPr>
            <w:tcW w:w="41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C7CF4" w14:textId="1C2EDA73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28218" w14:textId="67F94B0C"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река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Кубань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5AA50" w14:textId="79C838BD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Береговая полоса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37F7F" w14:textId="556E15F7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F336E" w14:textId="000B97C5"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внесена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4EC63" w14:textId="1782F7EF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Водный кодекс РФ</w:t>
            </w:r>
          </w:p>
        </w:tc>
      </w:tr>
      <w:tr w:rsidR="00CB0615" w:rsidRPr="00250181" w14:paraId="249E832D" w14:textId="77777777" w:rsidTr="00CB0615">
        <w:trPr>
          <w:trHeight w:val="286"/>
          <w:jc w:val="center"/>
        </w:trPr>
        <w:tc>
          <w:tcPr>
            <w:tcW w:w="41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C502D39" w14:textId="1A8A3062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3C484" w14:textId="0C435F68" w:rsidR="00CB0615" w:rsidRPr="00105B64" w:rsidRDefault="00CB0615" w:rsidP="0013244C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река </w:t>
            </w:r>
            <w:proofErr w:type="spellStart"/>
            <w:r w:rsidR="0013244C">
              <w:rPr>
                <w:rFonts w:ascii="Times New Roman" w:hAnsi="Times New Roman" w:cs="Times New Roman"/>
                <w:sz w:val="24"/>
                <w:szCs w:val="24"/>
              </w:rPr>
              <w:t>Бейсуг</w:t>
            </w:r>
            <w:proofErr w:type="spellEnd"/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6C981" w14:textId="4135E2E5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Водоохранная</w:t>
            </w:r>
            <w:proofErr w:type="spellEnd"/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 зона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9D33A0" w14:textId="268C564C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27231" w14:textId="19ABACDA"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Внесена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739F63" w14:textId="22451331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Водный кодекс РФ</w:t>
            </w:r>
          </w:p>
        </w:tc>
      </w:tr>
      <w:tr w:rsidR="00CB0615" w:rsidRPr="00250181" w14:paraId="4B448876" w14:textId="77777777" w:rsidTr="00CB0615">
        <w:trPr>
          <w:trHeight w:val="613"/>
          <w:jc w:val="center"/>
        </w:trPr>
        <w:tc>
          <w:tcPr>
            <w:tcW w:w="41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987264" w14:textId="1BFBBB93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93FF1" w14:textId="1005EA2A"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река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Бейсуг</w:t>
            </w:r>
            <w:proofErr w:type="spellEnd"/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C6FAAE" w14:textId="4B4E4674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Прибрежная защитная полоса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BE843" w14:textId="70D75AB4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A2058" w14:textId="6A12E78E"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Внесена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786D1" w14:textId="0468E43D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Водный кодекс РФ</w:t>
            </w:r>
          </w:p>
        </w:tc>
      </w:tr>
      <w:tr w:rsidR="00CB0615" w:rsidRPr="00250181" w14:paraId="191A46FA" w14:textId="77777777" w:rsidTr="00CB0615">
        <w:trPr>
          <w:trHeight w:val="326"/>
          <w:jc w:val="center"/>
        </w:trPr>
        <w:tc>
          <w:tcPr>
            <w:tcW w:w="41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CB046" w14:textId="77777777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362D8" w14:textId="4D0A085F"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 xml:space="preserve">река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Бейсуг</w:t>
            </w:r>
            <w:proofErr w:type="spellEnd"/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3C425" w14:textId="14F1B320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Береговая полоса</w:t>
            </w:r>
          </w:p>
        </w:tc>
        <w:tc>
          <w:tcPr>
            <w:tcW w:w="7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8AAD0" w14:textId="10BF94F8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DD292" w14:textId="724A33E9" w:rsidR="00CB0615" w:rsidRPr="00105B64" w:rsidRDefault="0013244C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внесена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3D8D1" w14:textId="3176EBDB" w:rsidR="00CB0615" w:rsidRPr="00105B64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B64">
              <w:rPr>
                <w:rFonts w:ascii="Times New Roman" w:hAnsi="Times New Roman" w:cs="Times New Roman"/>
                <w:sz w:val="24"/>
                <w:szCs w:val="24"/>
              </w:rPr>
              <w:t>Водный кодекс РФ</w:t>
            </w:r>
          </w:p>
        </w:tc>
      </w:tr>
    </w:tbl>
    <w:p w14:paraId="2E4DDDDB" w14:textId="77777777" w:rsidR="00E94761" w:rsidRDefault="00E94761" w:rsidP="003A7B02">
      <w:pPr>
        <w:jc w:val="center"/>
        <w:rPr>
          <w:sz w:val="28"/>
          <w:szCs w:val="28"/>
        </w:rPr>
      </w:pPr>
    </w:p>
    <w:p w14:paraId="210BD199" w14:textId="77777777" w:rsidR="0013244C" w:rsidRDefault="0013244C" w:rsidP="003A7B02">
      <w:pPr>
        <w:jc w:val="center"/>
        <w:rPr>
          <w:sz w:val="28"/>
          <w:szCs w:val="28"/>
        </w:rPr>
      </w:pPr>
    </w:p>
    <w:p w14:paraId="5D74A715" w14:textId="77777777" w:rsidR="0013244C" w:rsidRDefault="0013244C" w:rsidP="003A7B02">
      <w:pPr>
        <w:jc w:val="center"/>
        <w:rPr>
          <w:sz w:val="28"/>
          <w:szCs w:val="28"/>
        </w:rPr>
      </w:pPr>
    </w:p>
    <w:p w14:paraId="5F3ABBED" w14:textId="77777777" w:rsidR="0013244C" w:rsidRDefault="0013244C" w:rsidP="003A7B02">
      <w:pPr>
        <w:jc w:val="center"/>
        <w:rPr>
          <w:sz w:val="28"/>
          <w:szCs w:val="28"/>
        </w:rPr>
      </w:pPr>
    </w:p>
    <w:p w14:paraId="6B485121" w14:textId="77777777" w:rsidR="0013244C" w:rsidRDefault="0013244C" w:rsidP="003A7B02">
      <w:pPr>
        <w:jc w:val="center"/>
        <w:rPr>
          <w:sz w:val="28"/>
          <w:szCs w:val="28"/>
        </w:rPr>
      </w:pPr>
    </w:p>
    <w:p w14:paraId="505D5D9E" w14:textId="77777777" w:rsidR="0013244C" w:rsidRDefault="0013244C" w:rsidP="003A7B02">
      <w:pPr>
        <w:jc w:val="center"/>
        <w:rPr>
          <w:sz w:val="28"/>
          <w:szCs w:val="28"/>
        </w:rPr>
      </w:pPr>
    </w:p>
    <w:p w14:paraId="28DD4F57" w14:textId="77777777" w:rsidR="0013244C" w:rsidRDefault="0013244C" w:rsidP="003A7B02">
      <w:pPr>
        <w:jc w:val="center"/>
        <w:rPr>
          <w:sz w:val="28"/>
          <w:szCs w:val="28"/>
        </w:rPr>
      </w:pPr>
    </w:p>
    <w:p w14:paraId="4D398762" w14:textId="77777777" w:rsidR="0013244C" w:rsidRDefault="0013244C" w:rsidP="003A7B02">
      <w:pPr>
        <w:jc w:val="center"/>
        <w:rPr>
          <w:sz w:val="28"/>
          <w:szCs w:val="28"/>
        </w:rPr>
      </w:pPr>
    </w:p>
    <w:p w14:paraId="330B9F15" w14:textId="77777777" w:rsidR="0013244C" w:rsidRDefault="0013244C" w:rsidP="003A7B02">
      <w:pPr>
        <w:jc w:val="center"/>
        <w:rPr>
          <w:sz w:val="28"/>
          <w:szCs w:val="28"/>
        </w:rPr>
      </w:pPr>
    </w:p>
    <w:p w14:paraId="5FE2B25B" w14:textId="77777777" w:rsidR="0013244C" w:rsidRPr="00250181" w:rsidRDefault="0013244C" w:rsidP="003A7B02">
      <w:pPr>
        <w:jc w:val="center"/>
        <w:rPr>
          <w:sz w:val="28"/>
          <w:szCs w:val="28"/>
        </w:rPr>
      </w:pPr>
    </w:p>
    <w:p w14:paraId="7C44E9AE" w14:textId="77777777" w:rsidR="00E94761" w:rsidRPr="00250181" w:rsidRDefault="00E94761" w:rsidP="003A7B02">
      <w:pPr>
        <w:jc w:val="center"/>
        <w:rPr>
          <w:sz w:val="28"/>
          <w:szCs w:val="28"/>
        </w:rPr>
      </w:pPr>
    </w:p>
    <w:p w14:paraId="3497E374" w14:textId="77777777" w:rsidR="00CB0615" w:rsidRDefault="00CB0615" w:rsidP="003A7B02">
      <w:pPr>
        <w:pStyle w:val="ab"/>
        <w:ind w:left="1069"/>
        <w:rPr>
          <w:rFonts w:ascii="Times New Roman" w:hAnsi="Times New Roman" w:cs="Times New Roman"/>
          <w:szCs w:val="28"/>
        </w:rPr>
      </w:pPr>
    </w:p>
    <w:p w14:paraId="7AC5B138" w14:textId="4ADC66BC" w:rsidR="00E94761" w:rsidRPr="00250181" w:rsidRDefault="00E94761" w:rsidP="003A7B02">
      <w:pPr>
        <w:pStyle w:val="ab"/>
        <w:ind w:left="1069"/>
        <w:rPr>
          <w:rFonts w:ascii="Times New Roman" w:hAnsi="Times New Roman" w:cs="Times New Roman"/>
          <w:szCs w:val="28"/>
        </w:rPr>
      </w:pPr>
      <w:r w:rsidRPr="00250181">
        <w:rPr>
          <w:rFonts w:ascii="Times New Roman" w:hAnsi="Times New Roman" w:cs="Times New Roman"/>
          <w:szCs w:val="28"/>
        </w:rPr>
        <w:lastRenderedPageBreak/>
        <w:t>Таблица 6.</w:t>
      </w:r>
      <w:r w:rsidR="001D5BC4">
        <w:rPr>
          <w:rFonts w:ascii="Times New Roman" w:hAnsi="Times New Roman" w:cs="Times New Roman"/>
          <w:szCs w:val="28"/>
          <w:lang w:val="ru-RU"/>
        </w:rPr>
        <w:t>4</w:t>
      </w:r>
      <w:r w:rsidRPr="00250181">
        <w:rPr>
          <w:rFonts w:ascii="Times New Roman" w:hAnsi="Times New Roman" w:cs="Times New Roman"/>
          <w:szCs w:val="28"/>
        </w:rPr>
        <w:t>.2</w:t>
      </w:r>
    </w:p>
    <w:p w14:paraId="7A528183" w14:textId="0F479C76" w:rsidR="00203858" w:rsidRPr="00203858" w:rsidRDefault="00E94761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50181">
        <w:rPr>
          <w:rFonts w:ascii="Times New Roman" w:hAnsi="Times New Roman" w:cs="Times New Roman"/>
          <w:sz w:val="28"/>
          <w:szCs w:val="28"/>
        </w:rPr>
        <w:t xml:space="preserve">Регламенты использования </w:t>
      </w:r>
      <w:proofErr w:type="spellStart"/>
      <w:r w:rsidRPr="00250181">
        <w:rPr>
          <w:rFonts w:ascii="Times New Roman" w:hAnsi="Times New Roman" w:cs="Times New Roman"/>
          <w:sz w:val="28"/>
          <w:szCs w:val="28"/>
        </w:rPr>
        <w:t>в</w:t>
      </w:r>
      <w:r w:rsidRPr="0025018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одоохранных</w:t>
      </w:r>
      <w:proofErr w:type="spellEnd"/>
      <w:r w:rsidRPr="0025018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зон, прибрежных защитных полос и береговых полос, </w:t>
      </w:r>
      <w:proofErr w:type="spellStart"/>
      <w:r w:rsidRPr="0025018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>рыбохозяйственных</w:t>
      </w:r>
      <w:proofErr w:type="spellEnd"/>
      <w:r w:rsidRPr="00250181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</w:rPr>
        <w:t xml:space="preserve"> заповедных зон </w:t>
      </w:r>
      <w:r w:rsidRPr="00250181">
        <w:rPr>
          <w:rFonts w:ascii="Times New Roman" w:hAnsi="Times New Roman" w:cs="Times New Roman"/>
          <w:sz w:val="28"/>
          <w:szCs w:val="28"/>
        </w:rPr>
        <w:t xml:space="preserve">на территории </w:t>
      </w:r>
      <w:r w:rsidR="0013244C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592"/>
        <w:gridCol w:w="3138"/>
        <w:gridCol w:w="8969"/>
        <w:gridCol w:w="2653"/>
      </w:tblGrid>
      <w:tr w:rsidR="00CA552B" w:rsidRPr="000279F9" w14:paraId="40DAAC3C" w14:textId="77777777" w:rsidTr="00A62216">
        <w:trPr>
          <w:trHeight w:val="85"/>
          <w:jc w:val="center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45190" w14:textId="77777777"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9C14E" w14:textId="77777777"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Наименование охранной зоны</w:t>
            </w:r>
          </w:p>
        </w:tc>
        <w:tc>
          <w:tcPr>
            <w:tcW w:w="2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398575" w14:textId="77777777"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Правовой режим использования охранной зоны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1B537" w14:textId="77777777"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14:paraId="6051E568" w14:textId="77777777"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(нормативные документы)</w:t>
            </w:r>
          </w:p>
        </w:tc>
      </w:tr>
      <w:tr w:rsidR="00CB0615" w:rsidRPr="000279F9" w14:paraId="56B3EEB3" w14:textId="77777777" w:rsidTr="0030484E">
        <w:trPr>
          <w:trHeight w:val="942"/>
          <w:jc w:val="center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0E5164" w14:textId="77777777"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5529C4" w14:textId="77777777"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Береговая полоса</w:t>
            </w:r>
          </w:p>
        </w:tc>
        <w:tc>
          <w:tcPr>
            <w:tcW w:w="2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02623" w14:textId="77777777"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и спортивного рыболовства и причаливания плавучих средств.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33CFB3" w14:textId="77777777"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bCs/>
                <w:sz w:val="24"/>
                <w:szCs w:val="24"/>
              </w:rPr>
              <w:t>Водный кодекс РФ</w:t>
            </w:r>
          </w:p>
        </w:tc>
      </w:tr>
      <w:tr w:rsidR="00CB0615" w:rsidRPr="000279F9" w14:paraId="4044FD01" w14:textId="77777777" w:rsidTr="0030484E">
        <w:trPr>
          <w:trHeight w:val="681"/>
          <w:jc w:val="center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93FB7" w14:textId="77777777"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E1E87" w14:textId="77777777"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61316" w14:textId="77777777"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Приватизация земельных участков в пределах береговой полосы запрещается.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6F801" w14:textId="77777777" w:rsidR="00CB0615" w:rsidRPr="000279F9" w:rsidRDefault="00CB061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bCs/>
                <w:sz w:val="24"/>
                <w:szCs w:val="24"/>
              </w:rPr>
              <w:t>Земельный кодекс РФ</w:t>
            </w:r>
          </w:p>
        </w:tc>
      </w:tr>
      <w:tr w:rsidR="00CA552B" w:rsidRPr="000279F9" w14:paraId="3E8B6E68" w14:textId="77777777" w:rsidTr="00A62216">
        <w:trPr>
          <w:trHeight w:val="1759"/>
          <w:jc w:val="center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AAE382" w14:textId="77777777"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6CB65" w14:textId="77777777"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Прибрежная защитная полоса</w:t>
            </w:r>
          </w:p>
        </w:tc>
        <w:tc>
          <w:tcPr>
            <w:tcW w:w="2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159B03" w14:textId="77777777" w:rsidR="00CA552B" w:rsidRPr="000279F9" w:rsidRDefault="00CA552B" w:rsidP="003A7B02">
            <w:pPr>
              <w:jc w:val="both"/>
              <w:rPr>
                <w:b/>
                <w:bCs/>
                <w:sz w:val="24"/>
                <w:szCs w:val="24"/>
              </w:rPr>
            </w:pPr>
            <w:r w:rsidRPr="000279F9">
              <w:rPr>
                <w:sz w:val="24"/>
                <w:szCs w:val="24"/>
              </w:rPr>
              <w:t xml:space="preserve">В границах прибрежных защитных полос наряду с установленными для </w:t>
            </w:r>
            <w:proofErr w:type="spellStart"/>
            <w:r w:rsidRPr="000279F9">
              <w:rPr>
                <w:sz w:val="24"/>
                <w:szCs w:val="24"/>
              </w:rPr>
              <w:t>водоохранной</w:t>
            </w:r>
            <w:proofErr w:type="spellEnd"/>
            <w:r w:rsidRPr="000279F9">
              <w:rPr>
                <w:sz w:val="24"/>
                <w:szCs w:val="24"/>
              </w:rPr>
              <w:t xml:space="preserve"> зоны ограничениями </w:t>
            </w:r>
            <w:r w:rsidRPr="000279F9">
              <w:rPr>
                <w:b/>
                <w:bCs/>
                <w:sz w:val="24"/>
                <w:szCs w:val="24"/>
              </w:rPr>
              <w:t>запрещаются:</w:t>
            </w:r>
          </w:p>
          <w:p w14:paraId="7FE89A34" w14:textId="77777777" w:rsidR="00CA552B" w:rsidRPr="000279F9" w:rsidRDefault="00CA552B" w:rsidP="003A7B02">
            <w:pPr>
              <w:jc w:val="both"/>
              <w:rPr>
                <w:snapToGrid w:val="0"/>
                <w:sz w:val="24"/>
                <w:szCs w:val="24"/>
              </w:rPr>
            </w:pPr>
            <w:r w:rsidRPr="000279F9">
              <w:rPr>
                <w:snapToGrid w:val="0"/>
                <w:sz w:val="24"/>
                <w:szCs w:val="24"/>
              </w:rPr>
              <w:t>-распашка земель;</w:t>
            </w:r>
          </w:p>
          <w:p w14:paraId="1970AE1C" w14:textId="77777777" w:rsidR="00CA552B" w:rsidRPr="000279F9" w:rsidRDefault="00CA552B" w:rsidP="003A7B02">
            <w:pPr>
              <w:jc w:val="both"/>
              <w:rPr>
                <w:sz w:val="24"/>
                <w:szCs w:val="24"/>
              </w:rPr>
            </w:pPr>
            <w:r w:rsidRPr="000279F9">
              <w:rPr>
                <w:sz w:val="24"/>
                <w:szCs w:val="24"/>
              </w:rPr>
              <w:t>-размещение отвалов размываемых грунтов;</w:t>
            </w:r>
          </w:p>
          <w:p w14:paraId="12D42D55" w14:textId="77777777" w:rsidR="00CA552B" w:rsidRPr="000279F9" w:rsidRDefault="00CA552B" w:rsidP="003A7B02">
            <w:pPr>
              <w:jc w:val="both"/>
              <w:rPr>
                <w:sz w:val="24"/>
                <w:szCs w:val="24"/>
              </w:rPr>
            </w:pPr>
            <w:r w:rsidRPr="000279F9">
              <w:rPr>
                <w:sz w:val="24"/>
                <w:szCs w:val="24"/>
              </w:rPr>
              <w:t>-выпас сельскохозяйственных животных и организация для них летних лагерей, ванн.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BE274" w14:textId="77777777"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bCs/>
                <w:sz w:val="24"/>
                <w:szCs w:val="24"/>
              </w:rPr>
              <w:t>Водный кодекс РФ</w:t>
            </w:r>
          </w:p>
        </w:tc>
      </w:tr>
      <w:tr w:rsidR="00CA552B" w:rsidRPr="000279F9" w14:paraId="35E20B36" w14:textId="77777777" w:rsidTr="00A62216">
        <w:trPr>
          <w:trHeight w:val="483"/>
          <w:jc w:val="center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765C6" w14:textId="77777777"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8162D" w14:textId="77777777" w:rsidR="00CA552B" w:rsidRPr="000279F9" w:rsidRDefault="00CA552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279F9">
              <w:rPr>
                <w:rFonts w:ascii="Times New Roman" w:hAnsi="Times New Roman" w:cs="Times New Roman"/>
                <w:sz w:val="24"/>
                <w:szCs w:val="24"/>
              </w:rPr>
              <w:t>Водоохранная</w:t>
            </w:r>
            <w:proofErr w:type="spellEnd"/>
            <w:r w:rsidRPr="000279F9">
              <w:rPr>
                <w:rFonts w:ascii="Times New Roman" w:hAnsi="Times New Roman" w:cs="Times New Roman"/>
                <w:sz w:val="24"/>
                <w:szCs w:val="24"/>
              </w:rPr>
              <w:t xml:space="preserve"> зона</w:t>
            </w:r>
          </w:p>
        </w:tc>
        <w:tc>
          <w:tcPr>
            <w:tcW w:w="2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78D7F" w14:textId="77777777" w:rsidR="00CA552B" w:rsidRPr="000279F9" w:rsidRDefault="00CA552B" w:rsidP="003A7B02">
            <w:pPr>
              <w:jc w:val="both"/>
              <w:rPr>
                <w:sz w:val="24"/>
                <w:szCs w:val="24"/>
              </w:rPr>
            </w:pPr>
            <w:r w:rsidRPr="000279F9">
              <w:rPr>
                <w:sz w:val="24"/>
                <w:szCs w:val="24"/>
              </w:rPr>
              <w:t xml:space="preserve">В границах </w:t>
            </w:r>
            <w:proofErr w:type="spellStart"/>
            <w:r w:rsidRPr="000279F9">
              <w:rPr>
                <w:sz w:val="24"/>
                <w:szCs w:val="24"/>
              </w:rPr>
              <w:t>водоохранных</w:t>
            </w:r>
            <w:proofErr w:type="spellEnd"/>
            <w:r w:rsidRPr="000279F9">
              <w:rPr>
                <w:sz w:val="24"/>
                <w:szCs w:val="24"/>
              </w:rPr>
              <w:t xml:space="preserve"> зон </w:t>
            </w:r>
            <w:r w:rsidRPr="000279F9">
              <w:rPr>
                <w:b/>
                <w:sz w:val="24"/>
                <w:szCs w:val="24"/>
              </w:rPr>
              <w:t>запрещаются</w:t>
            </w:r>
            <w:r w:rsidRPr="000279F9">
              <w:rPr>
                <w:sz w:val="24"/>
                <w:szCs w:val="24"/>
              </w:rPr>
              <w:t>:</w:t>
            </w:r>
          </w:p>
          <w:p w14:paraId="585B8902" w14:textId="6C3DB33F" w:rsidR="004417C6" w:rsidRP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snapToGrid w:val="0"/>
                <w:sz w:val="24"/>
                <w:szCs w:val="24"/>
              </w:rPr>
              <w:t xml:space="preserve">1)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использование сточных вод в целях регулирования плодородия почв;</w:t>
            </w:r>
          </w:p>
          <w:p w14:paraId="4125F710" w14:textId="7710A33F" w:rsidR="004417C6" w:rsidRP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2)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 xml:space="preserve">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захоронения радиоактивных отходов, а также загрязнение территории загрязняющими веществами, предельно допустимые концентрации которых в водах водных объектов </w:t>
            </w:r>
            <w:proofErr w:type="spellStart"/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рыбохозяйственного</w:t>
            </w:r>
            <w:proofErr w:type="spellEnd"/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 xml:space="preserve"> значения не установлены;</w:t>
            </w:r>
          </w:p>
          <w:p w14:paraId="1D5FC81A" w14:textId="77777777" w:rsid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3)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осуществление авиационных мер по борьбе с вредными организмами;</w:t>
            </w:r>
          </w:p>
          <w:p w14:paraId="3AF0400A" w14:textId="66080AE1" w:rsidR="004417C6" w:rsidRP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4)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      </w:r>
          </w:p>
          <w:p w14:paraId="2DD584CB" w14:textId="68B81F2C" w:rsidR="004417C6" w:rsidRP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5)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строительство и реконструкция автозаправочных станций, складов горюче-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смазочных материалов (за исключением случаев, если автозаправочные станции, склады горюче-смазочных материалов размещены на территориях портов, инфраструктуры внутренних водных путей, в том числе баз (сооружений) для стоянки маломерных судов, объектов органов федеральной службы безопасности),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      </w:r>
          </w:p>
          <w:p w14:paraId="7F35380D" w14:textId="51053C0E" w:rsidR="004417C6" w:rsidRP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6)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 xml:space="preserve">хранение пестицидов и </w:t>
            </w:r>
            <w:proofErr w:type="spellStart"/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агрохимикатов</w:t>
            </w:r>
            <w:proofErr w:type="spellEnd"/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 xml:space="preserve"> (за исключением хранения </w:t>
            </w:r>
            <w:proofErr w:type="spellStart"/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агрохимикатов</w:t>
            </w:r>
            <w:proofErr w:type="spellEnd"/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 xml:space="preserve"> в специализированных хранилищах на территориях морских портов за пределами границ прибрежных защитных полос), применение пестицидов и </w:t>
            </w:r>
            <w:proofErr w:type="spellStart"/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агрохимикатов</w:t>
            </w:r>
            <w:proofErr w:type="spellEnd"/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;</w:t>
            </w:r>
          </w:p>
          <w:p w14:paraId="1AB0F797" w14:textId="1D9850DA" w:rsidR="004417C6" w:rsidRPr="004417C6" w:rsidRDefault="004417C6" w:rsidP="003A7B02">
            <w:pPr>
              <w:jc w:val="both"/>
              <w:rPr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 xml:space="preserve">7) 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сброс сточных, в том числе дренажных, вод;</w:t>
            </w:r>
          </w:p>
          <w:p w14:paraId="1971E487" w14:textId="66E8BF55" w:rsidR="004417C6" w:rsidRPr="004417C6" w:rsidRDefault="004417C6" w:rsidP="003A7B02">
            <w:pPr>
              <w:jc w:val="both"/>
              <w:rPr>
                <w:snapToGrid w:val="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shd w:val="clear" w:color="auto" w:fill="FFFFFF"/>
              </w:rPr>
              <w:t>8)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 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</w:t>
            </w:r>
            <w:r w:rsidRPr="004417C6">
              <w:rPr>
                <w:sz w:val="24"/>
                <w:szCs w:val="24"/>
              </w:rPr>
              <w:t xml:space="preserve"> </w:t>
            </w:r>
            <w:proofErr w:type="spellStart"/>
            <w:r w:rsidRPr="004417C6">
              <w:rPr>
                <w:sz w:val="24"/>
                <w:szCs w:val="24"/>
              </w:rPr>
              <w:t>статьеё</w:t>
            </w:r>
            <w:proofErr w:type="spellEnd"/>
            <w:r w:rsidRPr="004417C6">
              <w:rPr>
                <w:sz w:val="24"/>
                <w:szCs w:val="24"/>
              </w:rPr>
              <w:t xml:space="preserve"> 19.1</w:t>
            </w:r>
            <w:r w:rsidRPr="004417C6">
              <w:rPr>
                <w:color w:val="000000"/>
                <w:sz w:val="24"/>
                <w:szCs w:val="24"/>
                <w:shd w:val="clear" w:color="auto" w:fill="FFFFFF"/>
              </w:rPr>
              <w:t> Закона Российской Федерации от 21 февраля 1992 года N 2395-1 "О недрах").</w:t>
            </w:r>
          </w:p>
          <w:p w14:paraId="0C432739" w14:textId="24FF4C96" w:rsidR="004417C6" w:rsidRPr="004417C6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t xml:space="preserve">В границах </w:t>
            </w:r>
            <w:proofErr w:type="spellStart"/>
            <w:r w:rsidRPr="004417C6">
              <w:rPr>
                <w:sz w:val="24"/>
                <w:szCs w:val="24"/>
              </w:rPr>
              <w:t>водоохранных</w:t>
            </w:r>
            <w:proofErr w:type="spellEnd"/>
            <w:r w:rsidRPr="004417C6">
              <w:rPr>
                <w:sz w:val="24"/>
                <w:szCs w:val="24"/>
              </w:rPr>
              <w:t xml:space="preserve"> зон </w:t>
            </w:r>
            <w:r w:rsidRPr="004417C6">
              <w:rPr>
                <w:b/>
                <w:sz w:val="24"/>
                <w:szCs w:val="24"/>
              </w:rPr>
              <w:t>допускаются</w:t>
            </w:r>
            <w:r w:rsidRPr="004417C6">
              <w:rPr>
                <w:sz w:val="24"/>
                <w:szCs w:val="24"/>
              </w:rPr>
              <w:t xml:space="preserve"> проектирование, строительство, реконструкция, ввод в эксплуатацию, эксплуатация хозяйственных и иных объектов при условии оборудования таких объектов сооружениями, обеспечивающими охрану водных объектов от загрязнения, засорения, заиления и истощения вод в соответствии с водным законодательством и законодательством в области охраны окружающей среды. Выбор типа сооружения, обеспечивающего охрану водного объекта от загрязнения, засорения, заиления и истощения вод,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веществ, иных веществ и микроорганизмов. В целях настоящей статьи под сооружениями, обеспечивающими охрану водных объектов от загрязнения, засорения, заилен</w:t>
            </w:r>
            <w:r>
              <w:rPr>
                <w:sz w:val="24"/>
                <w:szCs w:val="24"/>
              </w:rPr>
              <w:t>ия и истощения вод, понимаются:</w:t>
            </w:r>
          </w:p>
          <w:p w14:paraId="66A68031" w14:textId="7129D6EE" w:rsidR="004417C6" w:rsidRPr="004417C6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t>1) централизованные системы водоотведения (канализации), централизованные ливневые системы водоотведения;</w:t>
            </w:r>
          </w:p>
          <w:p w14:paraId="7A00C3F3" w14:textId="191703F1" w:rsidR="004417C6" w:rsidRPr="004417C6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lastRenderedPageBreak/>
              <w:t>2) сооружения и системы для отведения (сброса) сточных вод в централизованные системы водоотведения (в том числе дождевых, талых, инфильтрационных, поливомоечных и дренажных вод), если они пред</w:t>
            </w:r>
            <w:r>
              <w:rPr>
                <w:sz w:val="24"/>
                <w:szCs w:val="24"/>
              </w:rPr>
              <w:t>назначены для приема таких вод;</w:t>
            </w:r>
          </w:p>
          <w:p w14:paraId="26ACFC78" w14:textId="29151AD6" w:rsidR="004417C6" w:rsidRPr="004417C6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t>3) локальные очистные сооружения для очистки сточных вод (в том числе дождевых, талых, инфильтрационных, поливомоечных и дренажных вод), обеспечивающие их очистку исходя из нормативов, установленных в соответствии с требованиями законодательства в области охраны окружающей среды и наст</w:t>
            </w:r>
            <w:r>
              <w:rPr>
                <w:sz w:val="24"/>
                <w:szCs w:val="24"/>
              </w:rPr>
              <w:t>оящего Кодекса;</w:t>
            </w:r>
          </w:p>
          <w:p w14:paraId="2084D43B" w14:textId="5E6DCD94" w:rsidR="004417C6" w:rsidRPr="004417C6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t>4) сооружения для сбора отходов производства и потребления, а также сооружения и системы для отведения (сброса) сточных вод (в том числе дождевых, талых, инфильтрационных, поливомоечных и дренажных вод) в приемники, изготовленные из водоне</w:t>
            </w:r>
            <w:r>
              <w:rPr>
                <w:sz w:val="24"/>
                <w:szCs w:val="24"/>
              </w:rPr>
              <w:t>проницаемых материалов;</w:t>
            </w:r>
          </w:p>
          <w:p w14:paraId="357495E3" w14:textId="22026E86" w:rsidR="004417C6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t>5) сооружения,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среду.</w:t>
            </w:r>
            <w:bookmarkStart w:id="61" w:name="sub_65163"/>
          </w:p>
          <w:p w14:paraId="256BC7CA" w14:textId="77777777" w:rsidR="00CA552B" w:rsidRDefault="004417C6" w:rsidP="004417C6">
            <w:pPr>
              <w:jc w:val="both"/>
              <w:rPr>
                <w:sz w:val="24"/>
                <w:szCs w:val="24"/>
              </w:rPr>
            </w:pPr>
            <w:r w:rsidRPr="004417C6">
              <w:rPr>
                <w:sz w:val="24"/>
                <w:szCs w:val="24"/>
              </w:rPr>
              <w:t xml:space="preserve">В отношении территорий ведения гражданами садоводства или огородничества для собственных нужд, размещенных в границах </w:t>
            </w:r>
            <w:proofErr w:type="spellStart"/>
            <w:r w:rsidRPr="004417C6">
              <w:rPr>
                <w:sz w:val="24"/>
                <w:szCs w:val="24"/>
              </w:rPr>
              <w:t>водоохранных</w:t>
            </w:r>
            <w:proofErr w:type="spellEnd"/>
            <w:r w:rsidRPr="004417C6">
              <w:rPr>
                <w:sz w:val="24"/>
                <w:szCs w:val="24"/>
              </w:rPr>
              <w:t xml:space="preserve"> зон и не оборудованных сооружениями для очистки сточных вод, до момента их оборудования такими сооружениями и (или) подключения к системам, указанным в пункте 1 части 16 настоящей статьи, </w:t>
            </w:r>
            <w:r w:rsidRPr="005D5BC3">
              <w:rPr>
                <w:b/>
                <w:sz w:val="24"/>
                <w:szCs w:val="24"/>
              </w:rPr>
              <w:t>допускается</w:t>
            </w:r>
            <w:r w:rsidRPr="004417C6">
              <w:rPr>
                <w:sz w:val="24"/>
                <w:szCs w:val="24"/>
              </w:rPr>
              <w:t xml:space="preserve"> применение приемников, изготовленных из водонепроницаемых материалов, предотвращающих поступление загрязняющих веществ, иных веществ и микроорганизмов в окружающую среду.</w:t>
            </w:r>
            <w:bookmarkEnd w:id="61"/>
          </w:p>
          <w:p w14:paraId="16BAFBDE" w14:textId="77777777" w:rsidR="004417C6" w:rsidRDefault="005D5BC3" w:rsidP="004417C6">
            <w:pPr>
              <w:jc w:val="both"/>
              <w:rPr>
                <w:sz w:val="24"/>
                <w:szCs w:val="24"/>
              </w:rPr>
            </w:pPr>
            <w:r w:rsidRPr="005D5BC3">
              <w:rPr>
                <w:sz w:val="24"/>
                <w:szCs w:val="24"/>
              </w:rPr>
              <w:t xml:space="preserve">На территориях, расположенных в границах </w:t>
            </w:r>
            <w:proofErr w:type="spellStart"/>
            <w:r w:rsidRPr="005D5BC3">
              <w:rPr>
                <w:sz w:val="24"/>
                <w:szCs w:val="24"/>
              </w:rPr>
              <w:t>водоохранных</w:t>
            </w:r>
            <w:proofErr w:type="spellEnd"/>
            <w:r w:rsidRPr="005D5BC3">
              <w:rPr>
                <w:sz w:val="24"/>
                <w:szCs w:val="24"/>
              </w:rPr>
              <w:t xml:space="preserve"> зон и занятых защитными лесами, особо защитными участками лесов, наряду с ограничениями, установленными частью 15 настоящей статьи, действуют ограничения, предусмотренные установленными лесным законодательством правовым режимом защитных лесов, правовым режимом особо защитных участков лесов.</w:t>
            </w:r>
          </w:p>
          <w:p w14:paraId="746A2916" w14:textId="475A203C" w:rsidR="005D5BC3" w:rsidRPr="000279F9" w:rsidRDefault="005D5BC3" w:rsidP="004417C6">
            <w:pPr>
              <w:jc w:val="both"/>
              <w:rPr>
                <w:sz w:val="24"/>
                <w:szCs w:val="24"/>
              </w:rPr>
            </w:pPr>
            <w:r w:rsidRPr="005D5BC3">
              <w:rPr>
                <w:sz w:val="24"/>
                <w:szCs w:val="24"/>
              </w:rPr>
              <w:t xml:space="preserve">Строительство, реконструкция и эксплуатация специализированных хранилищ </w:t>
            </w:r>
            <w:proofErr w:type="spellStart"/>
            <w:r w:rsidRPr="005D5BC3">
              <w:rPr>
                <w:sz w:val="24"/>
                <w:szCs w:val="24"/>
              </w:rPr>
              <w:t>агрохимикатов</w:t>
            </w:r>
            <w:proofErr w:type="spellEnd"/>
            <w:r w:rsidRPr="005D5BC3">
              <w:rPr>
                <w:sz w:val="24"/>
                <w:szCs w:val="24"/>
              </w:rPr>
              <w:t xml:space="preserve"> </w:t>
            </w:r>
            <w:r w:rsidRPr="005D5BC3">
              <w:rPr>
                <w:b/>
                <w:sz w:val="24"/>
                <w:szCs w:val="24"/>
              </w:rPr>
              <w:t>допускаются</w:t>
            </w:r>
            <w:r w:rsidRPr="005D5BC3">
              <w:rPr>
                <w:sz w:val="24"/>
                <w:szCs w:val="24"/>
              </w:rPr>
              <w:t xml:space="preserve"> при условии оборудования таких хранилищ сооружениями и системами, предотвращающими загрязнение водных объектов.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7165F" w14:textId="370DBF2C" w:rsidR="00CA552B" w:rsidRPr="000279F9" w:rsidRDefault="004417C6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Водный кодекс РФ</w:t>
            </w:r>
          </w:p>
        </w:tc>
      </w:tr>
      <w:tr w:rsidR="00425C54" w:rsidRPr="000279F9" w14:paraId="791E71D1" w14:textId="77777777" w:rsidTr="00425C54">
        <w:trPr>
          <w:trHeight w:val="483"/>
          <w:jc w:val="center"/>
        </w:trPr>
        <w:tc>
          <w:tcPr>
            <w:tcW w:w="1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C3BED" w14:textId="70BDA11B" w:rsidR="00425C54" w:rsidRPr="000279F9" w:rsidRDefault="00AA719B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0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3E0B9" w14:textId="137E7BFC" w:rsidR="00425C54" w:rsidRPr="000279F9" w:rsidRDefault="00425C54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Рыбохозяйственные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заповедные</w:t>
            </w:r>
            <w:r w:rsidRPr="00425C54">
              <w:rPr>
                <w:rFonts w:ascii="Times New Roman" w:hAnsi="Times New Roman" w:cs="Times New Roman"/>
                <w:sz w:val="24"/>
                <w:szCs w:val="24"/>
              </w:rPr>
              <w:t xml:space="preserve"> зон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</w:p>
        </w:tc>
        <w:tc>
          <w:tcPr>
            <w:tcW w:w="2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F0297" w14:textId="14EFE914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 xml:space="preserve">В </w:t>
            </w:r>
            <w:proofErr w:type="spellStart"/>
            <w:r w:rsidRPr="00AA719B">
              <w:rPr>
                <w:sz w:val="24"/>
                <w:szCs w:val="24"/>
              </w:rPr>
              <w:t>рыбохозяйственных</w:t>
            </w:r>
            <w:proofErr w:type="spellEnd"/>
            <w:r w:rsidRPr="00AA719B">
              <w:rPr>
                <w:sz w:val="24"/>
                <w:szCs w:val="24"/>
              </w:rPr>
              <w:t xml:space="preserve"> заповедных зонах могут быть </w:t>
            </w:r>
            <w:r w:rsidRPr="00AA719B">
              <w:rPr>
                <w:b/>
                <w:sz w:val="24"/>
                <w:szCs w:val="24"/>
              </w:rPr>
              <w:t>запрещены</w:t>
            </w:r>
            <w:r w:rsidRPr="00AA719B">
              <w:rPr>
                <w:sz w:val="24"/>
                <w:szCs w:val="24"/>
              </w:rPr>
              <w:t xml:space="preserve"> полностью или частично, постоянно или временно либо ограничены следующие виды </w:t>
            </w:r>
            <w:r w:rsidRPr="00AA719B">
              <w:rPr>
                <w:sz w:val="24"/>
                <w:szCs w:val="24"/>
              </w:rPr>
              <w:lastRenderedPageBreak/>
              <w:t>хоз</w:t>
            </w:r>
            <w:r>
              <w:rPr>
                <w:sz w:val="24"/>
                <w:szCs w:val="24"/>
              </w:rPr>
              <w:t>яйственной и иной деятельности:</w:t>
            </w:r>
          </w:p>
          <w:p w14:paraId="6F379A29" w14:textId="2D77A57F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1) разведк</w:t>
            </w:r>
            <w:r>
              <w:rPr>
                <w:sz w:val="24"/>
                <w:szCs w:val="24"/>
              </w:rPr>
              <w:t>а и добыча полезных ископаемых;</w:t>
            </w:r>
          </w:p>
          <w:p w14:paraId="6BA43939" w14:textId="6214B5D4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2) судоходство;</w:t>
            </w:r>
          </w:p>
          <w:p w14:paraId="676A7393" w14:textId="07238E17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3) </w:t>
            </w:r>
            <w:r w:rsidRPr="00AA719B">
              <w:rPr>
                <w:sz w:val="24"/>
                <w:szCs w:val="24"/>
              </w:rPr>
              <w:t xml:space="preserve">транспортировка углеводородов и продукции из </w:t>
            </w:r>
            <w:r>
              <w:rPr>
                <w:sz w:val="24"/>
                <w:szCs w:val="24"/>
              </w:rPr>
              <w:t>них трубопроводным транспортом;</w:t>
            </w:r>
          </w:p>
          <w:p w14:paraId="0BB29A37" w14:textId="4E0FE056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4) сп</w:t>
            </w:r>
            <w:r>
              <w:rPr>
                <w:sz w:val="24"/>
                <w:szCs w:val="24"/>
              </w:rPr>
              <w:t>лав древесины (лесоматериалов);</w:t>
            </w:r>
          </w:p>
          <w:p w14:paraId="0C8BAFD8" w14:textId="66E73077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5) деятельность, влекущая за собой изменения гидрологического режима, за исключением осуществления мероприятий п</w:t>
            </w:r>
            <w:r>
              <w:rPr>
                <w:sz w:val="24"/>
                <w:szCs w:val="24"/>
              </w:rPr>
              <w:t xml:space="preserve">о </w:t>
            </w:r>
            <w:proofErr w:type="spellStart"/>
            <w:r>
              <w:rPr>
                <w:sz w:val="24"/>
                <w:szCs w:val="24"/>
              </w:rPr>
              <w:t>рыбохозяйственной</w:t>
            </w:r>
            <w:proofErr w:type="spellEnd"/>
            <w:r>
              <w:rPr>
                <w:sz w:val="24"/>
                <w:szCs w:val="24"/>
              </w:rPr>
              <w:t xml:space="preserve"> мелиорации;</w:t>
            </w:r>
          </w:p>
          <w:p w14:paraId="52100361" w14:textId="4F880BAA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 xml:space="preserve">6) сброс сточных, в том числе </w:t>
            </w:r>
            <w:r>
              <w:rPr>
                <w:sz w:val="24"/>
                <w:szCs w:val="24"/>
              </w:rPr>
              <w:t>дренажных, вод в водный объект;</w:t>
            </w:r>
          </w:p>
          <w:p w14:paraId="403A4A07" w14:textId="3FEFA224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7) стр</w:t>
            </w:r>
            <w:r>
              <w:rPr>
                <w:sz w:val="24"/>
                <w:szCs w:val="24"/>
              </w:rPr>
              <w:t>оительство гидроэлектростанций;</w:t>
            </w:r>
          </w:p>
          <w:p w14:paraId="4BA7503E" w14:textId="223A9BBE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8) руб</w:t>
            </w:r>
            <w:r>
              <w:rPr>
                <w:sz w:val="24"/>
                <w:szCs w:val="24"/>
              </w:rPr>
              <w:t>ка лесных насаждений;</w:t>
            </w:r>
          </w:p>
          <w:p w14:paraId="29E8B97A" w14:textId="43FDB1AF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9) строи</w:t>
            </w:r>
            <w:r>
              <w:rPr>
                <w:sz w:val="24"/>
                <w:szCs w:val="24"/>
              </w:rPr>
              <w:t>тельство промышленных объектов;</w:t>
            </w:r>
          </w:p>
          <w:p w14:paraId="1DFADBDC" w14:textId="7FCA2D86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10) использование сточных вод в целях</w:t>
            </w:r>
            <w:r>
              <w:rPr>
                <w:sz w:val="24"/>
                <w:szCs w:val="24"/>
              </w:rPr>
              <w:t xml:space="preserve"> регулирования плодородия почв;</w:t>
            </w:r>
          </w:p>
          <w:p w14:paraId="2B702DE9" w14:textId="0B6645BF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11)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зах</w:t>
            </w:r>
            <w:r>
              <w:rPr>
                <w:sz w:val="24"/>
                <w:szCs w:val="24"/>
              </w:rPr>
              <w:t>оронения радиоактивных отходов;</w:t>
            </w:r>
          </w:p>
          <w:p w14:paraId="4DB826DD" w14:textId="52957357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12) осуществление авиационных мер по</w:t>
            </w:r>
            <w:r>
              <w:rPr>
                <w:sz w:val="24"/>
                <w:szCs w:val="24"/>
              </w:rPr>
              <w:t xml:space="preserve"> борьбе с вредными организмами;</w:t>
            </w:r>
          </w:p>
          <w:p w14:paraId="446B7D28" w14:textId="448713D2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13)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</w:t>
            </w:r>
            <w:r>
              <w:rPr>
                <w:sz w:val="24"/>
                <w:szCs w:val="24"/>
              </w:rPr>
              <w:t>стах, имеющих твердое покрытие;</w:t>
            </w:r>
          </w:p>
          <w:p w14:paraId="5D20AC32" w14:textId="41DF9EFF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14) строительство и реконструкция автозаправочных станций, складов горюче-смазочных материалов, станций технического обслуживания, используемых для технического осмотра и ремонта транспортных средств, осуществле</w:t>
            </w:r>
            <w:r>
              <w:rPr>
                <w:sz w:val="24"/>
                <w:szCs w:val="24"/>
              </w:rPr>
              <w:t>ние мойки транспортных средств;</w:t>
            </w:r>
          </w:p>
          <w:p w14:paraId="5758B54B" w14:textId="44B7C74F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 xml:space="preserve">15) хранение пестицидов и </w:t>
            </w:r>
            <w:proofErr w:type="spellStart"/>
            <w:r w:rsidRPr="00AA719B">
              <w:rPr>
                <w:sz w:val="24"/>
                <w:szCs w:val="24"/>
              </w:rPr>
              <w:t>агрохимикатов</w:t>
            </w:r>
            <w:proofErr w:type="spellEnd"/>
            <w:r w:rsidRPr="00AA719B">
              <w:rPr>
                <w:sz w:val="24"/>
                <w:szCs w:val="24"/>
              </w:rPr>
              <w:t xml:space="preserve"> (за исключением хранения </w:t>
            </w:r>
            <w:proofErr w:type="spellStart"/>
            <w:r w:rsidRPr="00AA719B">
              <w:rPr>
                <w:sz w:val="24"/>
                <w:szCs w:val="24"/>
              </w:rPr>
              <w:t>агрохимикатов</w:t>
            </w:r>
            <w:proofErr w:type="spellEnd"/>
            <w:r w:rsidRPr="00AA719B">
              <w:rPr>
                <w:sz w:val="24"/>
                <w:szCs w:val="24"/>
              </w:rPr>
              <w:t xml:space="preserve"> в специализированных хранилищах на территориях морских портов за пределами границ прибрежных защитных полос), примене</w:t>
            </w:r>
            <w:r>
              <w:rPr>
                <w:sz w:val="24"/>
                <w:szCs w:val="24"/>
              </w:rPr>
              <w:t xml:space="preserve">ние пестицидов и </w:t>
            </w:r>
            <w:proofErr w:type="spellStart"/>
            <w:r>
              <w:rPr>
                <w:sz w:val="24"/>
                <w:szCs w:val="24"/>
              </w:rPr>
              <w:t>агрохимикатов</w:t>
            </w:r>
            <w:proofErr w:type="spellEnd"/>
            <w:r>
              <w:rPr>
                <w:sz w:val="24"/>
                <w:szCs w:val="24"/>
              </w:rPr>
              <w:t>;</w:t>
            </w:r>
          </w:p>
          <w:p w14:paraId="0E1D983B" w14:textId="5966008F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16) распашка земель;</w:t>
            </w:r>
          </w:p>
          <w:p w14:paraId="4DECB05E" w14:textId="0BFFA4E7" w:rsidR="00AA719B" w:rsidRPr="00AA719B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17) размещен</w:t>
            </w:r>
            <w:r>
              <w:rPr>
                <w:sz w:val="24"/>
                <w:szCs w:val="24"/>
              </w:rPr>
              <w:t>ие отвалов размываемых грунтов;</w:t>
            </w:r>
          </w:p>
          <w:p w14:paraId="1810C2B8" w14:textId="0C36D6B3" w:rsidR="00425C54" w:rsidRPr="000279F9" w:rsidRDefault="00AA719B" w:rsidP="00AA719B">
            <w:pPr>
              <w:jc w:val="both"/>
              <w:rPr>
                <w:sz w:val="24"/>
                <w:szCs w:val="24"/>
              </w:rPr>
            </w:pPr>
            <w:r w:rsidRPr="00AA719B">
              <w:rPr>
                <w:sz w:val="24"/>
                <w:szCs w:val="24"/>
              </w:rPr>
              <w:t>18) выпас сельскохозяйственных животных и организация для них летних лагерей, ванн.</w:t>
            </w:r>
          </w:p>
        </w:tc>
        <w:tc>
          <w:tcPr>
            <w:tcW w:w="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0AD872" w14:textId="76E9570E" w:rsidR="00425C54" w:rsidRDefault="00AA719B" w:rsidP="00AA719B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ФЗ </w:t>
            </w:r>
            <w:r w:rsidRPr="00AA719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"О рыболовстве и сохранении водных </w:t>
            </w:r>
            <w:r w:rsidRPr="00AA719B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биологических ресурсов" </w:t>
            </w:r>
          </w:p>
        </w:tc>
      </w:tr>
    </w:tbl>
    <w:p w14:paraId="05CA14A7" w14:textId="77777777" w:rsidR="00E94761" w:rsidRDefault="00E94761" w:rsidP="003A7B02">
      <w:pPr>
        <w:pStyle w:val="2"/>
        <w:numPr>
          <w:ilvl w:val="0"/>
          <w:numId w:val="0"/>
        </w:numPr>
        <w:tabs>
          <w:tab w:val="left" w:pos="708"/>
        </w:tabs>
        <w:spacing w:before="120" w:after="120"/>
        <w:rPr>
          <w:rFonts w:ascii="Times New Roman" w:hAnsi="Times New Roman"/>
          <w:bCs w:val="0"/>
          <w:i w:val="0"/>
          <w:lang w:val="ru-RU"/>
        </w:rPr>
        <w:sectPr w:rsidR="00E94761" w:rsidSect="00105B64">
          <w:pgSz w:w="16838" w:h="11906" w:orient="landscape"/>
          <w:pgMar w:top="1701" w:right="851" w:bottom="851" w:left="851" w:header="709" w:footer="709" w:gutter="0"/>
          <w:cols w:space="708"/>
          <w:docGrid w:linePitch="360"/>
        </w:sectPr>
      </w:pPr>
      <w:bookmarkStart w:id="62" w:name="_Toc70968089"/>
    </w:p>
    <w:p w14:paraId="3486F48E" w14:textId="2870D1CD"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63" w:name="_Toc108422475"/>
      <w:r w:rsidRPr="00241CCD">
        <w:rPr>
          <w:rFonts w:ascii="Times New Roman" w:hAnsi="Times New Roman"/>
          <w:bCs w:val="0"/>
          <w:i w:val="0"/>
          <w:lang w:val="ru-RU"/>
        </w:rPr>
        <w:lastRenderedPageBreak/>
        <w:t>6.</w:t>
      </w:r>
      <w:r w:rsidR="001D5BC4">
        <w:rPr>
          <w:rFonts w:ascii="Times New Roman" w:hAnsi="Times New Roman"/>
          <w:bCs w:val="0"/>
          <w:i w:val="0"/>
          <w:lang w:val="ru-RU"/>
        </w:rPr>
        <w:t>5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Зоны затопления и подтопления</w:t>
      </w:r>
      <w:bookmarkEnd w:id="62"/>
      <w:bookmarkEnd w:id="63"/>
    </w:p>
    <w:p w14:paraId="75C37276" w14:textId="77777777" w:rsidR="00105B64" w:rsidRDefault="00105B64" w:rsidP="003A7B02">
      <w:pPr>
        <w:ind w:firstLine="567"/>
        <w:jc w:val="both"/>
        <w:rPr>
          <w:sz w:val="28"/>
          <w:lang w:eastAsia="x-none"/>
        </w:rPr>
      </w:pPr>
    </w:p>
    <w:p w14:paraId="31014702" w14:textId="0EE58DB1" w:rsidR="00A05CD5" w:rsidRDefault="006E36F3" w:rsidP="003A7B02">
      <w:pPr>
        <w:ind w:firstLine="567"/>
        <w:jc w:val="both"/>
        <w:rPr>
          <w:sz w:val="28"/>
          <w:lang w:eastAsia="x-none"/>
        </w:rPr>
      </w:pPr>
      <w:r>
        <w:rPr>
          <w:sz w:val="28"/>
          <w:lang w:eastAsia="x-none"/>
        </w:rPr>
        <w:t>В соответствии с действующим законодательством н</w:t>
      </w:r>
      <w:r w:rsidR="008854FB">
        <w:rPr>
          <w:sz w:val="28"/>
          <w:lang w:eastAsia="x-none"/>
        </w:rPr>
        <w:t xml:space="preserve">а территории </w:t>
      </w:r>
      <w:r w:rsidR="00980842">
        <w:rPr>
          <w:sz w:val="28"/>
          <w:szCs w:val="28"/>
        </w:rPr>
        <w:t xml:space="preserve">Казанского сельского поселения зоны </w:t>
      </w:r>
      <w:r w:rsidR="00A05CD5" w:rsidRPr="00585B7D">
        <w:rPr>
          <w:sz w:val="28"/>
          <w:lang w:eastAsia="x-none"/>
        </w:rPr>
        <w:t>затопления и подтопления не установлены</w:t>
      </w:r>
      <w:r>
        <w:rPr>
          <w:sz w:val="28"/>
          <w:lang w:eastAsia="x-none"/>
        </w:rPr>
        <w:t xml:space="preserve"> и не внесены в единый государственный реестр недвижимости</w:t>
      </w:r>
      <w:r w:rsidR="00980842">
        <w:rPr>
          <w:sz w:val="28"/>
          <w:lang w:eastAsia="x-none"/>
        </w:rPr>
        <w:t xml:space="preserve">, но имеются внесенные в ЕГРН данные по Кропоткинском городскому поселению, которые проходят по территории Казанского сельского </w:t>
      </w:r>
      <w:r w:rsidR="00990EA6">
        <w:rPr>
          <w:sz w:val="28"/>
          <w:lang w:eastAsia="x-none"/>
        </w:rPr>
        <w:t>поселения</w:t>
      </w:r>
      <w:r w:rsidR="00980842">
        <w:rPr>
          <w:sz w:val="28"/>
          <w:lang w:eastAsia="x-none"/>
        </w:rPr>
        <w:t>.</w:t>
      </w:r>
    </w:p>
    <w:p w14:paraId="4F528160" w14:textId="77777777" w:rsidR="00105B64" w:rsidRPr="00585B7D" w:rsidRDefault="00105B64" w:rsidP="003A7B02">
      <w:pPr>
        <w:jc w:val="both"/>
        <w:rPr>
          <w:sz w:val="28"/>
          <w:lang w:eastAsia="x-none"/>
        </w:rPr>
      </w:pPr>
    </w:p>
    <w:p w14:paraId="4F99724C" w14:textId="6A8E3C56"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ind w:firstLine="567"/>
        <w:jc w:val="center"/>
        <w:rPr>
          <w:rFonts w:ascii="Times New Roman" w:hAnsi="Times New Roman"/>
          <w:i w:val="0"/>
          <w:lang w:val="ru-RU"/>
        </w:rPr>
      </w:pPr>
      <w:bookmarkStart w:id="64" w:name="_Toc70968090"/>
      <w:bookmarkStart w:id="65" w:name="_Toc108422476"/>
      <w:r w:rsidRPr="00241CCD">
        <w:rPr>
          <w:rFonts w:ascii="Times New Roman" w:hAnsi="Times New Roman"/>
          <w:bCs w:val="0"/>
          <w:i w:val="0"/>
          <w:lang w:val="ru-RU"/>
        </w:rPr>
        <w:t>6.</w:t>
      </w:r>
      <w:r w:rsidR="001D5BC4">
        <w:rPr>
          <w:rFonts w:ascii="Times New Roman" w:hAnsi="Times New Roman"/>
          <w:bCs w:val="0"/>
          <w:i w:val="0"/>
          <w:lang w:val="ru-RU"/>
        </w:rPr>
        <w:t>6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Зоны санитарной охраны источников питьевого и хозяйственно-бытового водоснабжения</w:t>
      </w:r>
      <w:bookmarkEnd w:id="64"/>
      <w:bookmarkEnd w:id="65"/>
    </w:p>
    <w:p w14:paraId="71AE13FB" w14:textId="77777777" w:rsidR="00105B64" w:rsidRDefault="00105B64" w:rsidP="003A7B02">
      <w:pPr>
        <w:ind w:firstLine="567"/>
        <w:contextualSpacing/>
        <w:jc w:val="both"/>
        <w:rPr>
          <w:sz w:val="28"/>
          <w:szCs w:val="28"/>
        </w:rPr>
      </w:pPr>
    </w:p>
    <w:p w14:paraId="3F95706A" w14:textId="772FA2D7" w:rsidR="00A05CD5" w:rsidRDefault="00ED0791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A05CD5">
        <w:rPr>
          <w:sz w:val="28"/>
          <w:szCs w:val="28"/>
        </w:rPr>
        <w:t xml:space="preserve">роекты зон санитарной охраны </w:t>
      </w:r>
      <w:r>
        <w:rPr>
          <w:sz w:val="28"/>
          <w:szCs w:val="28"/>
        </w:rPr>
        <w:t xml:space="preserve">разработаны для артезианских скважин, расположенных на земельном участке с кадастровым номером </w:t>
      </w:r>
      <w:r w:rsidRPr="00ED0791">
        <w:rPr>
          <w:sz w:val="28"/>
          <w:szCs w:val="28"/>
        </w:rPr>
        <w:t>40:29:010418:16</w:t>
      </w:r>
      <w:r>
        <w:rPr>
          <w:sz w:val="28"/>
          <w:szCs w:val="28"/>
        </w:rPr>
        <w:t>:</w:t>
      </w:r>
    </w:p>
    <w:p w14:paraId="7987124E" w14:textId="61D7DFB5" w:rsidR="00ED0791" w:rsidRDefault="00926A69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</w:t>
      </w:r>
      <w:r w:rsidR="00ED0791">
        <w:rPr>
          <w:sz w:val="28"/>
          <w:szCs w:val="28"/>
        </w:rPr>
        <w:t>ля скважины №1</w:t>
      </w:r>
      <w:r w:rsidR="00ED0791" w:rsidRPr="00926A69">
        <w:rPr>
          <w:sz w:val="28"/>
          <w:szCs w:val="28"/>
        </w:rPr>
        <w:t>/</w:t>
      </w:r>
      <w:r w:rsidR="00ED0791">
        <w:rPr>
          <w:sz w:val="28"/>
          <w:szCs w:val="28"/>
        </w:rPr>
        <w:t>2407</w:t>
      </w:r>
      <w:r>
        <w:rPr>
          <w:sz w:val="28"/>
          <w:szCs w:val="28"/>
        </w:rPr>
        <w:t xml:space="preserve"> ЗСО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пояса – 5 м, ЗСО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пояса – 138 м, ЗСО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пояса – 310 м;</w:t>
      </w:r>
    </w:p>
    <w:p w14:paraId="7E5AC211" w14:textId="7A72F78F" w:rsidR="00926A69" w:rsidRDefault="00926A69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для скважины №2</w:t>
      </w:r>
      <w:r w:rsidRPr="00926A69">
        <w:rPr>
          <w:sz w:val="28"/>
          <w:szCs w:val="28"/>
        </w:rPr>
        <w:t>/</w:t>
      </w:r>
      <w:r>
        <w:rPr>
          <w:sz w:val="28"/>
          <w:szCs w:val="28"/>
        </w:rPr>
        <w:t xml:space="preserve">163057 ЗСО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пояса – 30 м с минимальным расстоянием от скважины до ограждения – 35 м, ЗСО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пояса – 116 м, ЗСО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пояса – 260 м;</w:t>
      </w:r>
    </w:p>
    <w:p w14:paraId="4A7C3431" w14:textId="73E79E3F" w:rsidR="00926A69" w:rsidRPr="00926A69" w:rsidRDefault="00926A69" w:rsidP="00926A69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для скважины №3</w:t>
      </w:r>
      <w:r w:rsidRPr="00926A69">
        <w:rPr>
          <w:sz w:val="28"/>
          <w:szCs w:val="28"/>
        </w:rPr>
        <w:t>/</w:t>
      </w:r>
      <w:r>
        <w:rPr>
          <w:sz w:val="28"/>
          <w:szCs w:val="28"/>
        </w:rPr>
        <w:t xml:space="preserve">2816 ЗСО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пояса – 30 м с минимальным расстоянием от скважины до ограждения – 47 м, ЗСО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пояса – 118 м, ЗСО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пояса – 264 м;</w:t>
      </w:r>
    </w:p>
    <w:p w14:paraId="3F7A1B75" w14:textId="5D826EDB" w:rsidR="00926A69" w:rsidRPr="00926A69" w:rsidRDefault="00926A69" w:rsidP="00926A69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для скважины №4</w:t>
      </w:r>
      <w:r w:rsidRPr="00926A69">
        <w:rPr>
          <w:sz w:val="28"/>
          <w:szCs w:val="28"/>
        </w:rPr>
        <w:t>/</w:t>
      </w:r>
      <w:r>
        <w:rPr>
          <w:sz w:val="28"/>
          <w:szCs w:val="28"/>
        </w:rPr>
        <w:t xml:space="preserve">11467 ЗСО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пояса – 5 м, ЗСО </w:t>
      </w: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 xml:space="preserve"> пояса – 111 м, ЗСО </w:t>
      </w: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 пояса – 259 м.</w:t>
      </w:r>
    </w:p>
    <w:p w14:paraId="63065C76" w14:textId="77777777" w:rsidR="00A05CD5" w:rsidRDefault="00A05CD5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Согласно </w:t>
      </w:r>
      <w:r w:rsidRPr="002301F5">
        <w:rPr>
          <w:sz w:val="28"/>
          <w:szCs w:val="28"/>
        </w:rPr>
        <w:t>СанПиН 2.1.4.1110-02 «Зоны санитарной охраны источников водоснабжения и водопроводов питьевого назначения»</w:t>
      </w:r>
      <w:r>
        <w:rPr>
          <w:sz w:val="28"/>
          <w:szCs w:val="28"/>
        </w:rPr>
        <w:t>, границы первого пояса устанавливаются на расстоянии не менее 50 м от водозабора при использовании недостаточно защищенных подземных вод.</w:t>
      </w:r>
    </w:p>
    <w:p w14:paraId="0615FF6D" w14:textId="77777777" w:rsidR="00A05CD5" w:rsidRDefault="00A05CD5" w:rsidP="003A7B02">
      <w:pPr>
        <w:ind w:firstLine="567"/>
        <w:contextualSpacing/>
        <w:jc w:val="both"/>
        <w:rPr>
          <w:sz w:val="28"/>
          <w:szCs w:val="28"/>
        </w:rPr>
      </w:pPr>
      <w:r w:rsidRPr="00651A2D">
        <w:rPr>
          <w:sz w:val="28"/>
          <w:szCs w:val="28"/>
        </w:rPr>
        <w:t>Ширину санитарно-защитной полосы прин</w:t>
      </w:r>
      <w:r>
        <w:rPr>
          <w:sz w:val="28"/>
          <w:szCs w:val="28"/>
        </w:rPr>
        <w:t>ята 50 м</w:t>
      </w:r>
      <w:r w:rsidRPr="00651A2D">
        <w:rPr>
          <w:sz w:val="28"/>
          <w:szCs w:val="28"/>
        </w:rPr>
        <w:t xml:space="preserve"> по обе стороны от крайних линий водо</w:t>
      </w:r>
      <w:r>
        <w:rPr>
          <w:sz w:val="28"/>
          <w:szCs w:val="28"/>
        </w:rPr>
        <w:t>вода.</w:t>
      </w:r>
    </w:p>
    <w:p w14:paraId="53D8E40F" w14:textId="63F27D10" w:rsidR="00E94761" w:rsidRPr="00926A69" w:rsidRDefault="00E94761" w:rsidP="003A7B02">
      <w:pPr>
        <w:pStyle w:val="ab"/>
        <w:ind w:left="1069"/>
        <w:rPr>
          <w:rFonts w:ascii="Times New Roman" w:hAnsi="Times New Roman" w:cs="Times New Roman"/>
          <w:szCs w:val="28"/>
          <w:lang w:val="ru-RU"/>
        </w:rPr>
      </w:pPr>
      <w:r w:rsidRPr="00250181">
        <w:rPr>
          <w:rFonts w:ascii="Times New Roman" w:hAnsi="Times New Roman" w:cs="Times New Roman"/>
          <w:szCs w:val="28"/>
        </w:rPr>
        <w:t>Таблица 6.</w:t>
      </w:r>
      <w:r w:rsidR="00926A69">
        <w:rPr>
          <w:rFonts w:ascii="Times New Roman" w:hAnsi="Times New Roman" w:cs="Times New Roman"/>
          <w:szCs w:val="28"/>
          <w:lang w:val="ru-RU"/>
        </w:rPr>
        <w:t>6</w:t>
      </w:r>
      <w:r w:rsidRPr="00250181">
        <w:rPr>
          <w:rFonts w:ascii="Times New Roman" w:hAnsi="Times New Roman" w:cs="Times New Roman"/>
          <w:szCs w:val="28"/>
        </w:rPr>
        <w:t>.</w:t>
      </w:r>
      <w:r w:rsidR="00926A69">
        <w:rPr>
          <w:rFonts w:ascii="Times New Roman" w:hAnsi="Times New Roman" w:cs="Times New Roman"/>
          <w:szCs w:val="28"/>
          <w:lang w:val="ru-RU"/>
        </w:rPr>
        <w:t>1</w:t>
      </w:r>
    </w:p>
    <w:p w14:paraId="45736161" w14:textId="77777777" w:rsidR="00105B64" w:rsidRPr="00105B64" w:rsidRDefault="00105B64" w:rsidP="003A7B02">
      <w:pPr>
        <w:pStyle w:val="a9"/>
        <w:rPr>
          <w:lang w:val="x-none" w:eastAsia="x-none"/>
        </w:rPr>
      </w:pPr>
    </w:p>
    <w:p w14:paraId="7FDC0FE8" w14:textId="5EA0C761" w:rsidR="00203858" w:rsidRDefault="00E94761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250181"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</w:rPr>
        <w:t xml:space="preserve">Регламенты использования зон санитарной охраны источников питьевого и хозяйственно-бытового водоснабжения на территории </w:t>
      </w:r>
      <w:r w:rsidR="00980842">
        <w:rPr>
          <w:rFonts w:ascii="Times New Roman" w:hAnsi="Times New Roman" w:cs="Times New Roman"/>
          <w:sz w:val="28"/>
          <w:szCs w:val="28"/>
        </w:rPr>
        <w:t>Казанского сельского поселения</w:t>
      </w:r>
    </w:p>
    <w:p w14:paraId="180046ED" w14:textId="77777777" w:rsidR="00105B64" w:rsidRPr="00203858" w:rsidRDefault="00105B64" w:rsidP="003A7B02">
      <w:pPr>
        <w:pStyle w:val="a7"/>
        <w:spacing w:after="0"/>
        <w:ind w:left="0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61"/>
        <w:gridCol w:w="1975"/>
        <w:gridCol w:w="4276"/>
        <w:gridCol w:w="2758"/>
      </w:tblGrid>
      <w:tr w:rsidR="00E94761" w:rsidRPr="00A05CD5" w14:paraId="6227BD4D" w14:textId="77777777" w:rsidTr="00A05CD5"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8FBA0E" w14:textId="77777777" w:rsidR="00E94761" w:rsidRPr="00A05CD5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E17BA3" w14:textId="77777777" w:rsidR="00E94761" w:rsidRPr="00A05CD5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Наименование зоны</w:t>
            </w:r>
          </w:p>
        </w:tc>
        <w:tc>
          <w:tcPr>
            <w:tcW w:w="2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50D9CE" w14:textId="77777777" w:rsidR="00E94761" w:rsidRPr="00A05CD5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Правовой режим использования зоны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C09983" w14:textId="77777777" w:rsidR="00E94761" w:rsidRPr="00A05CD5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Обоснование</w:t>
            </w:r>
          </w:p>
          <w:p w14:paraId="3FCE2329" w14:textId="77777777" w:rsidR="00E94761" w:rsidRPr="00A05CD5" w:rsidRDefault="00E94761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(нормативные документы)</w:t>
            </w:r>
          </w:p>
        </w:tc>
      </w:tr>
      <w:tr w:rsidR="00A05CD5" w:rsidRPr="00A05CD5" w14:paraId="37B88979" w14:textId="77777777" w:rsidTr="00A05CD5"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611E9" w14:textId="77777777"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9D070" w14:textId="4D53409E"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Зона санитарной охраны</w:t>
            </w:r>
          </w:p>
        </w:tc>
        <w:tc>
          <w:tcPr>
            <w:tcW w:w="2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BD933" w14:textId="77777777" w:rsidR="00A05CD5" w:rsidRPr="00A05CD5" w:rsidRDefault="00A05CD5" w:rsidP="003A7B02">
            <w:pPr>
              <w:jc w:val="center"/>
              <w:rPr>
                <w:sz w:val="24"/>
                <w:szCs w:val="24"/>
              </w:rPr>
            </w:pPr>
            <w:r w:rsidRPr="00A05CD5">
              <w:rPr>
                <w:sz w:val="24"/>
                <w:szCs w:val="24"/>
              </w:rPr>
              <w:t xml:space="preserve">В пределах I пояса не допускается посадка высокоствольных деревьев, все виды строительства, не имеющие непосредственного отношения к эксплуатации, реконструкции и расширению водопроводных сооружений, в </w:t>
            </w:r>
            <w:proofErr w:type="spellStart"/>
            <w:r w:rsidRPr="00A05CD5">
              <w:rPr>
                <w:sz w:val="24"/>
                <w:szCs w:val="24"/>
              </w:rPr>
              <w:t>т.ч</w:t>
            </w:r>
            <w:proofErr w:type="spellEnd"/>
            <w:r w:rsidRPr="00A05CD5">
              <w:rPr>
                <w:sz w:val="24"/>
                <w:szCs w:val="24"/>
              </w:rPr>
              <w:t xml:space="preserve">. прокладка </w:t>
            </w:r>
            <w:r w:rsidRPr="00A05CD5">
              <w:rPr>
                <w:sz w:val="24"/>
                <w:szCs w:val="24"/>
              </w:rPr>
              <w:lastRenderedPageBreak/>
              <w:t>трубопроводов различного назначения, размещение жилых и хозяйственно-бытовых зданий, проживание людей, применение ядохимикатов и удобрений.</w:t>
            </w:r>
          </w:p>
          <w:p w14:paraId="6BB86C51" w14:textId="77777777" w:rsidR="00A05CD5" w:rsidRPr="00A05CD5" w:rsidRDefault="00A05CD5" w:rsidP="003A7B02">
            <w:pPr>
              <w:jc w:val="center"/>
              <w:rPr>
                <w:sz w:val="24"/>
                <w:szCs w:val="24"/>
              </w:rPr>
            </w:pPr>
            <w:r w:rsidRPr="00A05CD5">
              <w:rPr>
                <w:sz w:val="24"/>
                <w:szCs w:val="24"/>
              </w:rPr>
              <w:t>Здания должны быть оборудованы канализацией с отведением сточных вод в ближайшую систему бытовой или производственной канализации, или на местные станции очистных сооружений, расположенные за пределами 1-го пояса ЗСО с учетом санитарного режима на территории второго пояса.</w:t>
            </w:r>
          </w:p>
          <w:p w14:paraId="2DFE4CC1" w14:textId="1D2043C2"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 xml:space="preserve">В пределах 2-го и 3-го поясов зоны санитарной охраны запрещается: бурение новых скважин и новое строительство, связанное с нарушением почвенного покрова (производится при обязательном согласовании  с ТО Управления </w:t>
            </w:r>
            <w:proofErr w:type="spellStart"/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Роспотребнадзора</w:t>
            </w:r>
            <w:proofErr w:type="spellEnd"/>
            <w:r w:rsidRPr="00A05CD5">
              <w:rPr>
                <w:rFonts w:ascii="Times New Roman" w:hAnsi="Times New Roman" w:cs="Times New Roman"/>
                <w:sz w:val="24"/>
                <w:szCs w:val="24"/>
              </w:rPr>
              <w:t xml:space="preserve">); закачка отработанных вод в подземные горизонты и подземное складирование твердых отходов, разработки недр земли; размещение складов ГСМ, ядохимикатов и минеральных удобрений, накопителей </w:t>
            </w:r>
            <w:proofErr w:type="spellStart"/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промстоков</w:t>
            </w:r>
            <w:proofErr w:type="spellEnd"/>
            <w:r w:rsidRPr="00A05CD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шламохранилищ</w:t>
            </w:r>
            <w:proofErr w:type="spellEnd"/>
            <w:r w:rsidRPr="00A05CD5">
              <w:rPr>
                <w:rFonts w:ascii="Times New Roman" w:hAnsi="Times New Roman" w:cs="Times New Roman"/>
                <w:sz w:val="24"/>
                <w:szCs w:val="24"/>
              </w:rPr>
              <w:t xml:space="preserve"> и др. объектов, обусловливающих опасность химического загрязнения подземных вод. В пределах 3-го пояса зоны санитарной охраны размещение таких объектов допускается только при использовании защищенных подземных вод, при условии выполнения специальных мероприятий по защите водоносного горизонта от загрязнения при наличии санитарно-эпидемиологического заключения органов </w:t>
            </w:r>
            <w:proofErr w:type="spellStart"/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Роспотребнадзора</w:t>
            </w:r>
            <w:proofErr w:type="spellEnd"/>
            <w:r w:rsidRPr="00A05CD5">
              <w:rPr>
                <w:rFonts w:ascii="Times New Roman" w:hAnsi="Times New Roman" w:cs="Times New Roman"/>
                <w:sz w:val="24"/>
                <w:szCs w:val="24"/>
              </w:rPr>
              <w:t>, выданного с учетом заключения органов геологического контроля.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34987" w14:textId="5AA97FD4"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СанПиН 2.1.4.1110-02 «Зоны санитарной охраны источников водоснабжения и водопроводов питьевого назначения»</w:t>
            </w:r>
          </w:p>
        </w:tc>
      </w:tr>
      <w:tr w:rsidR="00A05CD5" w:rsidRPr="00A05CD5" w14:paraId="0E6526B9" w14:textId="77777777" w:rsidTr="00A05CD5">
        <w:tc>
          <w:tcPr>
            <w:tcW w:w="2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EC119" w14:textId="21A9B1A0"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2A344" w14:textId="77777777"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E309C" w14:textId="48593742"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CD5">
              <w:rPr>
                <w:rFonts w:ascii="Times New Roman" w:hAnsi="Times New Roman" w:cs="Times New Roman"/>
                <w:sz w:val="24"/>
                <w:szCs w:val="24"/>
              </w:rPr>
              <w:t xml:space="preserve">Также в пределах II пояса запрещается: размещение кладбищ, скотомогильников, полей ассенизации, полей фильтрации, навозохранилищ, силосных траншей, животноводческих и птицеводческих предприятий и др. объектов, обусловливающих опасность микробного загрязнения подземных вод; применение удобрений и ядохимикатов; рубка леса главного </w:t>
            </w:r>
            <w:r w:rsidRPr="00A05CD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пользования.</w:t>
            </w:r>
          </w:p>
        </w:tc>
        <w:tc>
          <w:tcPr>
            <w:tcW w:w="1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BA066" w14:textId="77777777" w:rsidR="00A05CD5" w:rsidRPr="00A05CD5" w:rsidRDefault="00A05CD5" w:rsidP="003A7B02">
            <w:pPr>
              <w:pStyle w:val="a7"/>
              <w:spacing w:after="0"/>
              <w:ind w:left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08F6688" w14:textId="77777777" w:rsidR="00E94761" w:rsidRPr="00E94761" w:rsidRDefault="00E94761" w:rsidP="003A7B02">
      <w:pPr>
        <w:rPr>
          <w:lang w:val="x-none" w:eastAsia="x-none"/>
        </w:rPr>
      </w:pPr>
    </w:p>
    <w:p w14:paraId="285D5A1B" w14:textId="2E9E807D" w:rsidR="006B2CF5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bCs w:val="0"/>
          <w:i w:val="0"/>
          <w:spacing w:val="2"/>
          <w:shd w:val="clear" w:color="auto" w:fill="FFFFFF"/>
        </w:rPr>
      </w:pPr>
      <w:bookmarkStart w:id="66" w:name="_Toc70968091"/>
      <w:bookmarkStart w:id="67" w:name="_Toc108422477"/>
      <w:r w:rsidRPr="00241CCD">
        <w:rPr>
          <w:rFonts w:ascii="Times New Roman" w:hAnsi="Times New Roman"/>
          <w:bCs w:val="0"/>
          <w:i w:val="0"/>
          <w:lang w:val="ru-RU"/>
        </w:rPr>
        <w:t>6.</w:t>
      </w:r>
      <w:r w:rsidR="001D5BC4">
        <w:rPr>
          <w:rFonts w:ascii="Times New Roman" w:hAnsi="Times New Roman"/>
          <w:bCs w:val="0"/>
          <w:i w:val="0"/>
          <w:lang w:val="ru-RU"/>
        </w:rPr>
        <w:t>7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Округа санитарной (горно-санитарной) охраны лечебно-оздоровительных местностей, курортов и природных лечебных ресурсов, регламенты их использования и фактическое состояние</w:t>
      </w:r>
      <w:bookmarkEnd w:id="66"/>
      <w:bookmarkEnd w:id="67"/>
    </w:p>
    <w:p w14:paraId="11B40F69" w14:textId="77777777" w:rsidR="00105B64" w:rsidRPr="00105B64" w:rsidRDefault="00105B64" w:rsidP="003A7B02">
      <w:pPr>
        <w:rPr>
          <w:lang w:val="x-none" w:eastAsia="x-none"/>
        </w:rPr>
      </w:pPr>
    </w:p>
    <w:p w14:paraId="3D293703" w14:textId="5A8715C6" w:rsidR="00A05CD5" w:rsidRPr="00980842" w:rsidRDefault="00A05CD5" w:rsidP="003A7B02">
      <w:pPr>
        <w:pStyle w:val="a5"/>
        <w:keepNext/>
        <w:ind w:firstLine="567"/>
        <w:contextualSpacing/>
        <w:jc w:val="both"/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  <w:lang w:val="ru-RU"/>
        </w:rPr>
      </w:pPr>
      <w:r w:rsidRPr="000F1764"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</w:rPr>
        <w:t>Округа санитарной (горно-санитарной) охраны лечебно-оздоровительных местностей, курортов и природных лечебных ресурсов</w:t>
      </w:r>
      <w:r w:rsidR="008854FB"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  <w:lang w:val="ru-RU"/>
        </w:rPr>
        <w:t xml:space="preserve"> отсутствуют на территории </w:t>
      </w:r>
      <w:r w:rsidR="00980842">
        <w:rPr>
          <w:rFonts w:ascii="Times New Roman" w:hAnsi="Times New Roman" w:cs="Times New Roman"/>
          <w:sz w:val="28"/>
          <w:szCs w:val="28"/>
          <w:lang w:val="ru-RU"/>
        </w:rPr>
        <w:t>Казанского сельского поселения</w:t>
      </w:r>
    </w:p>
    <w:p w14:paraId="34A7B0F3" w14:textId="77777777" w:rsidR="00105B64" w:rsidRPr="00105B64" w:rsidRDefault="00105B64" w:rsidP="003A7B02">
      <w:pPr>
        <w:ind w:firstLine="567"/>
        <w:rPr>
          <w:lang w:eastAsia="x-none"/>
        </w:rPr>
      </w:pPr>
    </w:p>
    <w:p w14:paraId="330AA3BD" w14:textId="479DE37B"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68" w:name="_Toc70968092"/>
      <w:bookmarkStart w:id="69" w:name="_Toc108422478"/>
      <w:r w:rsidRPr="00241CCD">
        <w:rPr>
          <w:rFonts w:ascii="Times New Roman" w:hAnsi="Times New Roman"/>
          <w:bCs w:val="0"/>
          <w:i w:val="0"/>
          <w:lang w:val="ru-RU"/>
        </w:rPr>
        <w:t>6.</w:t>
      </w:r>
      <w:r w:rsidR="001D5BC4">
        <w:rPr>
          <w:rFonts w:ascii="Times New Roman" w:hAnsi="Times New Roman"/>
          <w:bCs w:val="0"/>
          <w:i w:val="0"/>
          <w:lang w:val="ru-RU"/>
        </w:rPr>
        <w:t>8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Зоны охраняемых объектов, зоны охраняемых военных объектов, охранные зоны военных объектов</w:t>
      </w:r>
      <w:bookmarkEnd w:id="68"/>
      <w:bookmarkEnd w:id="69"/>
    </w:p>
    <w:p w14:paraId="4068F76A" w14:textId="77777777" w:rsidR="00105B64" w:rsidRDefault="00105B64" w:rsidP="003A7B02">
      <w:pPr>
        <w:ind w:firstLine="709"/>
        <w:jc w:val="both"/>
        <w:rPr>
          <w:sz w:val="28"/>
          <w:szCs w:val="28"/>
        </w:rPr>
      </w:pPr>
    </w:p>
    <w:p w14:paraId="126D0805" w14:textId="1A731CA0" w:rsidR="00A05CD5" w:rsidRDefault="00A05CD5" w:rsidP="003A7B02">
      <w:pPr>
        <w:ind w:firstLine="567"/>
        <w:jc w:val="both"/>
        <w:rPr>
          <w:sz w:val="28"/>
          <w:szCs w:val="28"/>
        </w:rPr>
      </w:pPr>
      <w:r w:rsidRPr="00472C1C">
        <w:rPr>
          <w:sz w:val="28"/>
          <w:szCs w:val="28"/>
        </w:rPr>
        <w:t xml:space="preserve">Согласно </w:t>
      </w:r>
      <w:r w:rsidRPr="00D81826">
        <w:rPr>
          <w:sz w:val="28"/>
          <w:szCs w:val="28"/>
        </w:rPr>
        <w:t xml:space="preserve">открытым источникам данных, на территории </w:t>
      </w:r>
      <w:r w:rsidR="00980842">
        <w:rPr>
          <w:sz w:val="28"/>
          <w:szCs w:val="28"/>
        </w:rPr>
        <w:t>Казанского сельского поселения</w:t>
      </w:r>
      <w:r w:rsidRPr="00D81826">
        <w:rPr>
          <w:sz w:val="28"/>
          <w:szCs w:val="28"/>
        </w:rPr>
        <w:t xml:space="preserve"> охраняемые объекты, охраняемые военные объекты отсутствуют.</w:t>
      </w:r>
    </w:p>
    <w:p w14:paraId="143CCBBA" w14:textId="77777777" w:rsidR="00105B64" w:rsidRPr="00A05CD5" w:rsidRDefault="00105B64" w:rsidP="003A7B02">
      <w:pPr>
        <w:ind w:firstLine="709"/>
        <w:jc w:val="both"/>
        <w:rPr>
          <w:sz w:val="28"/>
          <w:lang w:val="x-none" w:eastAsia="x-none"/>
        </w:rPr>
      </w:pPr>
    </w:p>
    <w:p w14:paraId="2735D648" w14:textId="42889725" w:rsidR="003944BF" w:rsidRPr="00A05CD5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70" w:name="_Toc70968093"/>
      <w:bookmarkStart w:id="71" w:name="_Toc108422479"/>
      <w:r w:rsidRPr="00241CCD">
        <w:rPr>
          <w:rFonts w:ascii="Times New Roman" w:hAnsi="Times New Roman"/>
          <w:bCs w:val="0"/>
          <w:i w:val="0"/>
          <w:lang w:val="ru-RU"/>
        </w:rPr>
        <w:t>6.</w:t>
      </w:r>
      <w:r w:rsidR="001D5BC4">
        <w:rPr>
          <w:rFonts w:ascii="Times New Roman" w:hAnsi="Times New Roman"/>
          <w:bCs w:val="0"/>
          <w:i w:val="0"/>
          <w:lang w:val="ru-RU"/>
        </w:rPr>
        <w:t>9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Охранные зоны стационарных пунктов наблюдений за состоянием окружающей среды</w:t>
      </w:r>
      <w:bookmarkEnd w:id="70"/>
      <w:bookmarkEnd w:id="71"/>
    </w:p>
    <w:p w14:paraId="7C9CD98E" w14:textId="77777777" w:rsidR="00105B64" w:rsidRDefault="00105B64" w:rsidP="003A7B02">
      <w:pPr>
        <w:pStyle w:val="a5"/>
        <w:keepNext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573DB55F" w14:textId="471918B0" w:rsidR="00A05CD5" w:rsidRDefault="00A05CD5" w:rsidP="003A7B02">
      <w:pPr>
        <w:pStyle w:val="a5"/>
        <w:keepNext/>
        <w:ind w:firstLine="567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На территории </w:t>
      </w:r>
      <w:r w:rsidR="00980842">
        <w:rPr>
          <w:rFonts w:ascii="Times New Roman" w:hAnsi="Times New Roman" w:cs="Times New Roman"/>
          <w:sz w:val="28"/>
          <w:szCs w:val="28"/>
          <w:lang w:val="ru-RU"/>
        </w:rPr>
        <w:t>Казанского сельского поселения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стационарные пункты наблюдений за состоянием окружающей среды и охранные зоны таких пунктов отсутствуют.</w:t>
      </w:r>
    </w:p>
    <w:p w14:paraId="175C04F1" w14:textId="77777777" w:rsidR="00105B64" w:rsidRPr="00105B64" w:rsidRDefault="00105B64" w:rsidP="003A7B02">
      <w:pPr>
        <w:rPr>
          <w:lang w:val="x-none"/>
        </w:rPr>
      </w:pPr>
    </w:p>
    <w:p w14:paraId="576A4226" w14:textId="67D74ED6"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72" w:name="_Toc70968094"/>
      <w:bookmarkStart w:id="73" w:name="_Toc108422480"/>
      <w:r w:rsidRPr="00241CCD">
        <w:rPr>
          <w:rFonts w:ascii="Times New Roman" w:hAnsi="Times New Roman"/>
          <w:bCs w:val="0"/>
          <w:i w:val="0"/>
          <w:lang w:val="ru-RU"/>
        </w:rPr>
        <w:t>6.1</w:t>
      </w:r>
      <w:r w:rsidR="001D5BC4">
        <w:rPr>
          <w:rFonts w:ascii="Times New Roman" w:hAnsi="Times New Roman"/>
          <w:bCs w:val="0"/>
          <w:i w:val="0"/>
          <w:lang w:val="ru-RU"/>
        </w:rPr>
        <w:t>0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bCs w:val="0"/>
          <w:i w:val="0"/>
          <w:spacing w:val="2"/>
          <w:shd w:val="clear" w:color="auto" w:fill="FFFFFF"/>
        </w:rPr>
        <w:t>Охранные зоны особо охраняемых природных территорий (государственного природного заповедника, национального парка, природного парка, памятника природы)</w:t>
      </w:r>
      <w:bookmarkEnd w:id="72"/>
      <w:bookmarkEnd w:id="73"/>
    </w:p>
    <w:p w14:paraId="00E2A29A" w14:textId="77777777" w:rsidR="00105B64" w:rsidRDefault="00105B64" w:rsidP="003A7B02">
      <w:pPr>
        <w:pStyle w:val="a5"/>
        <w:keepNext/>
        <w:ind w:firstLine="709"/>
        <w:contextualSpacing/>
        <w:jc w:val="both"/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  <w:lang w:val="ru-RU"/>
        </w:rPr>
      </w:pPr>
    </w:p>
    <w:p w14:paraId="0C421B6A" w14:textId="3B2270E5" w:rsidR="00186E15" w:rsidRDefault="00A05CD5" w:rsidP="003A7B02">
      <w:pPr>
        <w:pStyle w:val="a5"/>
        <w:keepNext/>
        <w:ind w:firstLine="567"/>
        <w:contextualSpacing/>
        <w:jc w:val="both"/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  <w:lang w:val="ru-RU"/>
        </w:rPr>
      </w:pPr>
      <w:r w:rsidRPr="00A05CD5"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  <w:lang w:val="ru-RU"/>
        </w:rPr>
        <w:t>На проектируемой территории охранные зоны особо охраняемых территорий отсутствуют</w:t>
      </w:r>
      <w:r>
        <w:rPr>
          <w:rFonts w:ascii="Times New Roman" w:hAnsi="Times New Roman" w:cs="Times New Roman"/>
          <w:bCs/>
          <w:spacing w:val="2"/>
          <w:sz w:val="28"/>
          <w:szCs w:val="28"/>
          <w:shd w:val="clear" w:color="auto" w:fill="FFFFFF"/>
          <w:lang w:val="ru-RU"/>
        </w:rPr>
        <w:t>.</w:t>
      </w:r>
    </w:p>
    <w:p w14:paraId="674C3767" w14:textId="71C23BE1" w:rsidR="003944BF" w:rsidRPr="00186E15" w:rsidRDefault="00A5034D" w:rsidP="00186E15">
      <w:pPr>
        <w:pStyle w:val="2"/>
        <w:numPr>
          <w:ilvl w:val="0"/>
          <w:numId w:val="0"/>
        </w:numPr>
        <w:rPr>
          <w:rFonts w:ascii="Times New Roman" w:hAnsi="Times New Roman"/>
          <w:i w:val="0"/>
        </w:rPr>
      </w:pPr>
      <w:bookmarkStart w:id="74" w:name="_Toc70411145"/>
      <w:bookmarkStart w:id="75" w:name="_Toc70966406"/>
      <w:bookmarkStart w:id="76" w:name="_Toc70968095"/>
      <w:bookmarkStart w:id="77" w:name="_Toc108422481"/>
      <w:r w:rsidRPr="00186E15">
        <w:rPr>
          <w:rFonts w:ascii="Times New Roman" w:hAnsi="Times New Roman"/>
          <w:i w:val="0"/>
        </w:rPr>
        <w:t>7</w:t>
      </w:r>
      <w:r w:rsidR="00F3325E" w:rsidRPr="00186E15">
        <w:rPr>
          <w:rFonts w:ascii="Times New Roman" w:hAnsi="Times New Roman"/>
          <w:i w:val="0"/>
        </w:rPr>
        <w:t>. МЕРОПРИЯТИЯ ПО УСТОЙЧИВОМУ РАЗВИТИЮ ТЕРРИТОРИИ</w:t>
      </w:r>
      <w:bookmarkEnd w:id="74"/>
      <w:bookmarkEnd w:id="75"/>
      <w:bookmarkEnd w:id="76"/>
      <w:bookmarkEnd w:id="77"/>
    </w:p>
    <w:p w14:paraId="20D83D65" w14:textId="77777777" w:rsidR="00105B64" w:rsidRPr="00105B64" w:rsidRDefault="00105B64" w:rsidP="003A7B02">
      <w:pPr>
        <w:rPr>
          <w:lang w:val="x-none" w:eastAsia="x-none"/>
        </w:rPr>
      </w:pPr>
    </w:p>
    <w:p w14:paraId="414AA267" w14:textId="22B80F47" w:rsidR="00D452BA" w:rsidRDefault="00D452BA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 итогам анализа сложившейся в поселении ситуации, были разработаны следующие объектно-ориентированные мероприятия, направленные на решение упомянутых проблем поселения, а также на приведение в порядок режима использования зон с особыми условиями использования территории, в общем и целом способствующие оздоровлению экологической обстановки, обеспечению экологической безопасности населения, обеспечению рационального природопользования и экологически устойчивого развития территории.</w:t>
      </w:r>
    </w:p>
    <w:p w14:paraId="0A2EEA7E" w14:textId="77777777" w:rsidR="00105B64" w:rsidRDefault="00105B64" w:rsidP="003A7B02">
      <w:pPr>
        <w:ind w:firstLine="567"/>
        <w:contextualSpacing/>
        <w:jc w:val="both"/>
        <w:rPr>
          <w:sz w:val="28"/>
          <w:szCs w:val="28"/>
        </w:rPr>
      </w:pPr>
    </w:p>
    <w:p w14:paraId="6CDDC893" w14:textId="77777777" w:rsidR="006B2CF5" w:rsidRPr="00241CCD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78" w:name="_Toc70968096"/>
      <w:bookmarkStart w:id="79" w:name="_Toc108422482"/>
      <w:r w:rsidRPr="00241CCD">
        <w:rPr>
          <w:rFonts w:ascii="Times New Roman" w:hAnsi="Times New Roman"/>
          <w:bCs w:val="0"/>
          <w:i w:val="0"/>
          <w:lang w:val="ru-RU"/>
        </w:rPr>
        <w:t xml:space="preserve">7.1. </w:t>
      </w:r>
      <w:r w:rsidR="00250181" w:rsidRPr="00241CCD">
        <w:rPr>
          <w:rFonts w:ascii="Times New Roman" w:hAnsi="Times New Roman"/>
          <w:i w:val="0"/>
          <w:lang w:val="ru-RU"/>
        </w:rPr>
        <w:t>М</w:t>
      </w:r>
      <w:proofErr w:type="spellStart"/>
      <w:r w:rsidR="00250181" w:rsidRPr="00241CCD">
        <w:rPr>
          <w:rFonts w:ascii="Times New Roman" w:hAnsi="Times New Roman"/>
          <w:i w:val="0"/>
        </w:rPr>
        <w:t>ероприятия</w:t>
      </w:r>
      <w:proofErr w:type="spellEnd"/>
      <w:r w:rsidR="00250181" w:rsidRPr="00241CCD">
        <w:rPr>
          <w:rFonts w:ascii="Times New Roman" w:hAnsi="Times New Roman"/>
          <w:i w:val="0"/>
        </w:rPr>
        <w:t xml:space="preserve"> по охране атмосферного возд</w:t>
      </w:r>
      <w:r w:rsidR="00250181" w:rsidRPr="00241CCD">
        <w:rPr>
          <w:rFonts w:ascii="Times New Roman" w:hAnsi="Times New Roman"/>
          <w:i w:val="0"/>
          <w:lang w:val="ru-RU"/>
        </w:rPr>
        <w:t>уха</w:t>
      </w:r>
      <w:bookmarkEnd w:id="78"/>
      <w:bookmarkEnd w:id="79"/>
    </w:p>
    <w:p w14:paraId="5CA72B09" w14:textId="77777777" w:rsidR="00105B64" w:rsidRDefault="00105B64" w:rsidP="003A7B02">
      <w:pPr>
        <w:tabs>
          <w:tab w:val="left" w:pos="1134"/>
        </w:tabs>
        <w:ind w:firstLine="720"/>
        <w:jc w:val="both"/>
        <w:rPr>
          <w:sz w:val="28"/>
          <w:szCs w:val="28"/>
        </w:rPr>
      </w:pPr>
      <w:bookmarkStart w:id="80" w:name="_Toc70968097"/>
    </w:p>
    <w:p w14:paraId="7431A8C1" w14:textId="759FC74A" w:rsidR="0017694D" w:rsidRPr="00755081" w:rsidRDefault="006731A3" w:rsidP="003A7B02">
      <w:pPr>
        <w:tabs>
          <w:tab w:val="left" w:pos="1134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Проектом внесения изменений в </w:t>
      </w:r>
      <w:r w:rsidR="0017694D" w:rsidRPr="00755081">
        <w:rPr>
          <w:sz w:val="28"/>
          <w:szCs w:val="28"/>
        </w:rPr>
        <w:t>Генеральны</w:t>
      </w:r>
      <w:r>
        <w:rPr>
          <w:sz w:val="28"/>
          <w:szCs w:val="28"/>
        </w:rPr>
        <w:t>й план</w:t>
      </w:r>
      <w:r w:rsidR="0017694D" w:rsidRPr="00755081">
        <w:rPr>
          <w:sz w:val="28"/>
          <w:szCs w:val="28"/>
        </w:rPr>
        <w:t xml:space="preserve"> </w:t>
      </w:r>
      <w:r w:rsidR="00980842">
        <w:rPr>
          <w:sz w:val="28"/>
          <w:szCs w:val="28"/>
        </w:rPr>
        <w:t>Казанского сельского поселения Кавказского района</w:t>
      </w:r>
      <w:r>
        <w:rPr>
          <w:sz w:val="28"/>
          <w:szCs w:val="28"/>
        </w:rPr>
        <w:t xml:space="preserve"> </w:t>
      </w:r>
      <w:r w:rsidR="0017694D" w:rsidRPr="00755081">
        <w:rPr>
          <w:sz w:val="28"/>
          <w:szCs w:val="28"/>
        </w:rPr>
        <w:t xml:space="preserve">предусмотрено проведение ряда </w:t>
      </w:r>
      <w:r w:rsidR="0017694D" w:rsidRPr="00755081">
        <w:rPr>
          <w:sz w:val="28"/>
          <w:szCs w:val="28"/>
        </w:rPr>
        <w:lastRenderedPageBreak/>
        <w:t>архитектурно-планировочных, инженерно-технических и организационно-административных мероприятий.</w:t>
      </w:r>
    </w:p>
    <w:p w14:paraId="3023F225" w14:textId="77777777" w:rsidR="0017694D" w:rsidRPr="00755081" w:rsidRDefault="0017694D" w:rsidP="003A7B02">
      <w:pPr>
        <w:ind w:firstLine="567"/>
        <w:jc w:val="both"/>
        <w:rPr>
          <w:sz w:val="28"/>
          <w:szCs w:val="28"/>
        </w:rPr>
      </w:pPr>
      <w:r w:rsidRPr="00755081">
        <w:rPr>
          <w:color w:val="92D050"/>
          <w:sz w:val="28"/>
          <w:szCs w:val="28"/>
          <w:u w:val="single"/>
        </w:rPr>
        <w:t xml:space="preserve"> </w:t>
      </w:r>
      <w:r w:rsidRPr="00755081">
        <w:rPr>
          <w:sz w:val="28"/>
          <w:szCs w:val="28"/>
          <w:u w:val="single"/>
        </w:rPr>
        <w:t xml:space="preserve">Архитектурно-планировочные мероприятия </w:t>
      </w:r>
      <w:r w:rsidRPr="00755081">
        <w:rPr>
          <w:sz w:val="28"/>
          <w:szCs w:val="28"/>
        </w:rPr>
        <w:t>включают:</w:t>
      </w:r>
    </w:p>
    <w:p w14:paraId="6E0D3CFF" w14:textId="77777777"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правильное размещение объектов нового строительства с учетом санитарно-гигиенических и экологических требований;</w:t>
      </w:r>
    </w:p>
    <w:p w14:paraId="0CE9EE63" w14:textId="77777777"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проведение мероприятий по оптимизации размещения источников воздействия на окружающую среду;</w:t>
      </w:r>
    </w:p>
    <w:p w14:paraId="056B073D" w14:textId="77777777"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максимальное озеленение территорий санитарно-защитных зон пыле-, газоустойчивыми породами зеленых насаждений.</w:t>
      </w:r>
    </w:p>
    <w:p w14:paraId="76015645" w14:textId="77777777" w:rsidR="0017694D" w:rsidRPr="00755081" w:rsidRDefault="0017694D" w:rsidP="003A7B02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755081">
        <w:rPr>
          <w:sz w:val="28"/>
          <w:szCs w:val="28"/>
          <w:u w:val="single"/>
        </w:rPr>
        <w:t>Инженерно-технические мероприятия</w:t>
      </w:r>
      <w:r w:rsidRPr="00755081">
        <w:rPr>
          <w:sz w:val="28"/>
          <w:szCs w:val="28"/>
        </w:rPr>
        <w:t xml:space="preserve"> предусматривают:</w:t>
      </w:r>
    </w:p>
    <w:p w14:paraId="2C578E3A" w14:textId="77777777"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оснащение существующих производственных объектов </w:t>
      </w:r>
      <w:proofErr w:type="spellStart"/>
      <w:r w:rsidRPr="00755081">
        <w:rPr>
          <w:sz w:val="28"/>
          <w:szCs w:val="28"/>
        </w:rPr>
        <w:t>пылегазоочистными</w:t>
      </w:r>
      <w:proofErr w:type="spellEnd"/>
      <w:r w:rsidRPr="00755081">
        <w:rPr>
          <w:sz w:val="28"/>
          <w:szCs w:val="28"/>
        </w:rPr>
        <w:t xml:space="preserve"> установками;</w:t>
      </w:r>
    </w:p>
    <w:p w14:paraId="35F815F9" w14:textId="77777777"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внедрение на производственных объектах передовых ресурсосберегающих, малоотходных технологических решений, позволяющих максимально сократить поступление загрязняющих веществ в окружающую среду, с целью сокращения санитарно-защитной зоны до границ жилой застройки;</w:t>
      </w:r>
    </w:p>
    <w:p w14:paraId="096FAF34" w14:textId="77777777"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проведение мероприятий по экономии топлива, являющихся одновременно мероприятиями по снижению выбросов оксидов серы, оксидов азота и оксидов углерода – внедрение экономичных методов сжигания; снижение потерь тепла; улучшение организации и системы учета расхода топлива; </w:t>
      </w:r>
    </w:p>
    <w:p w14:paraId="1CA104C8" w14:textId="77777777" w:rsidR="0017694D" w:rsidRPr="00755081" w:rsidRDefault="0017694D" w:rsidP="003A7B02">
      <w:pPr>
        <w:numPr>
          <w:ilvl w:val="0"/>
          <w:numId w:val="13"/>
        </w:numPr>
        <w:tabs>
          <w:tab w:val="clear" w:pos="1979"/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периодическое очищение территории объектов от пыли и грязи и ежедневное поливание водой; </w:t>
      </w:r>
    </w:p>
    <w:p w14:paraId="68412A8B" w14:textId="77777777"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озеленение территорий предприятий и их санитарно-защитных зон; </w:t>
      </w:r>
    </w:p>
    <w:p w14:paraId="270A180D" w14:textId="77777777"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приведение автотранспортных средств в соответствие экологическому стандарту «Евро-5», регулирующему содержание загрязняющих веществ в выхлопных газах;</w:t>
      </w:r>
    </w:p>
    <w:p w14:paraId="4949605F" w14:textId="77777777"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восстановление экологических характеристик двигателей сельскохозяйственной техники, обеспечение правильных режимов их эксплуатации в целях снижения выбросов токсичных отработавших газов; </w:t>
      </w:r>
    </w:p>
    <w:p w14:paraId="1F02F873" w14:textId="77777777"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внедрение катализаторов и нейтрализаторов для очистки выбросов от транспорта, использующего традиционные виды топлива;</w:t>
      </w:r>
    </w:p>
    <w:p w14:paraId="68CCB7F6" w14:textId="77777777" w:rsidR="0017694D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для автозаправочных станций следует предусмотреть: применение усовершенствованного оборудования, измерительных приборов, емкостей и резервуаров, покрытия которых отвечают современным требованиям экологической и противопожарной безопасности; оборудование резервуаров станций и топливораздаточных колонок системами (установками) улавливания, рекуперации паров бензина; </w:t>
      </w:r>
    </w:p>
    <w:p w14:paraId="539A9C1D" w14:textId="77777777" w:rsidR="0017694D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организацию сбора поверхностных и ливневых сточных вод и их очистки на современных очистных сооружениях, позволяющих достичь высокой степени очистки; благоустройство территории, организацию санитарно-защитной зоны и рекультивацию земель; </w:t>
      </w:r>
    </w:p>
    <w:p w14:paraId="500228BF" w14:textId="6D63DF45"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lastRenderedPageBreak/>
        <w:t>предотвращение загрязнения почвенного покрова; организацию оперативного контроля и получение информации о качестве поступающих и реализуемых нефтепродуктов;</w:t>
      </w:r>
    </w:p>
    <w:p w14:paraId="7DE20079" w14:textId="77777777" w:rsidR="0017694D" w:rsidRPr="00755081" w:rsidRDefault="0017694D" w:rsidP="003A7B02">
      <w:pPr>
        <w:numPr>
          <w:ilvl w:val="0"/>
          <w:numId w:val="13"/>
        </w:numPr>
        <w:tabs>
          <w:tab w:val="left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оптимизацию транспортной системы и улучшение качества дорожного покрытия с использованием </w:t>
      </w:r>
      <w:proofErr w:type="spellStart"/>
      <w:r w:rsidRPr="00755081">
        <w:rPr>
          <w:sz w:val="28"/>
          <w:szCs w:val="28"/>
        </w:rPr>
        <w:t>малопылящих</w:t>
      </w:r>
      <w:proofErr w:type="spellEnd"/>
      <w:r w:rsidRPr="00755081">
        <w:rPr>
          <w:sz w:val="28"/>
          <w:szCs w:val="28"/>
        </w:rPr>
        <w:t xml:space="preserve"> дорожных покрытий в целях оптимизации движения транспортного потока и последующего снижения выбросов загрязняющих веществ в атмосферный воздух.</w:t>
      </w:r>
    </w:p>
    <w:p w14:paraId="62392109" w14:textId="77777777" w:rsidR="0017694D" w:rsidRPr="00755081" w:rsidRDefault="0017694D" w:rsidP="003A7B02">
      <w:pPr>
        <w:tabs>
          <w:tab w:val="left" w:pos="1134"/>
        </w:tabs>
        <w:ind w:firstLine="567"/>
        <w:jc w:val="both"/>
        <w:rPr>
          <w:sz w:val="28"/>
          <w:szCs w:val="28"/>
        </w:rPr>
      </w:pPr>
      <w:r w:rsidRPr="00755081">
        <w:rPr>
          <w:sz w:val="28"/>
          <w:szCs w:val="28"/>
          <w:u w:val="single"/>
        </w:rPr>
        <w:t xml:space="preserve">Организационно-административные мероприятия </w:t>
      </w:r>
      <w:r w:rsidRPr="00755081">
        <w:rPr>
          <w:sz w:val="28"/>
          <w:szCs w:val="28"/>
        </w:rPr>
        <w:t>включают:</w:t>
      </w:r>
    </w:p>
    <w:p w14:paraId="44B53282" w14:textId="77777777"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проведение полной инвентаризации стационарных и передвижных источников загрязнения воздушного бассейна;</w:t>
      </w:r>
    </w:p>
    <w:p w14:paraId="765F6FB4" w14:textId="77777777"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установление границ санитарно-защитных зон производственных и иных объектов в порядке, определенном Правилами установления санитарно-защитных зон и использования земельных участков, расположенных в границах санитарно-защитных зон (утв. Постановлением Правительства РФ от </w:t>
      </w:r>
      <w:r>
        <w:rPr>
          <w:sz w:val="28"/>
          <w:szCs w:val="28"/>
        </w:rPr>
        <w:t>03.03.</w:t>
      </w:r>
      <w:r w:rsidRPr="00755081">
        <w:rPr>
          <w:sz w:val="28"/>
          <w:szCs w:val="28"/>
        </w:rPr>
        <w:t>2018 г. № 222);</w:t>
      </w:r>
    </w:p>
    <w:p w14:paraId="464D3B5C" w14:textId="77777777"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 xml:space="preserve">изменение границ санитарно-защитных зон производственных и иных объектов в порядке, определенном Правилами установления санитарно-защитных зон и использования земельных участков, расположенных в границах санитарно-защитных зон (утв. Постановлением Правительства РФ от </w:t>
      </w:r>
      <w:r>
        <w:rPr>
          <w:sz w:val="28"/>
          <w:szCs w:val="28"/>
        </w:rPr>
        <w:t>03.03.</w:t>
      </w:r>
      <w:r w:rsidRPr="00755081">
        <w:rPr>
          <w:sz w:val="28"/>
          <w:szCs w:val="28"/>
        </w:rPr>
        <w:t>2018 г. № 222);</w:t>
      </w:r>
    </w:p>
    <w:p w14:paraId="1BEB12B7" w14:textId="77777777"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постановку на кадастровый учет установленных санитарно-защитных зон производственных и иных объектов;</w:t>
      </w:r>
    </w:p>
    <w:p w14:paraId="2439A53D" w14:textId="77777777"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проведение мероприятий по установлению размеров санитарных разрывов автомобильных дорог на основании выполнения расчетов выбросов загрязняющих веществ и натурных измерений;</w:t>
      </w:r>
    </w:p>
    <w:p w14:paraId="5284D5D3" w14:textId="77777777"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организацию санитарно-защитных зон для резервных территорий под размещение объектов агропромышленного комплекса и коммунально-складских территорий;</w:t>
      </w:r>
    </w:p>
    <w:p w14:paraId="4D0BD020" w14:textId="77777777"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разработку проектов предельно-допустимых выбросов загрязняющих веществ в атмосферный воздух для стационарных источников загрязнения;</w:t>
      </w:r>
    </w:p>
    <w:p w14:paraId="593C389C" w14:textId="77777777"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мониторинговые исследования за состоянием атмосферы в зоне действия загрязнителей и их санитарно-защитных зонах, а также в жилых и рекреационных зонах;</w:t>
      </w:r>
    </w:p>
    <w:p w14:paraId="7654A278" w14:textId="77777777"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установление жестких ограничений на выброс загрязняющих веществ в атмосферу от основных источников;</w:t>
      </w:r>
    </w:p>
    <w:p w14:paraId="27E9C1B8" w14:textId="77777777" w:rsidR="0017694D" w:rsidRPr="00755081" w:rsidRDefault="0017694D" w:rsidP="003A7B02">
      <w:pPr>
        <w:numPr>
          <w:ilvl w:val="0"/>
          <w:numId w:val="12"/>
        </w:numPr>
        <w:tabs>
          <w:tab w:val="clear" w:pos="2339"/>
          <w:tab w:val="num" w:pos="1134"/>
        </w:tabs>
        <w:ind w:left="0" w:firstLine="567"/>
        <w:jc w:val="both"/>
        <w:rPr>
          <w:sz w:val="28"/>
          <w:szCs w:val="28"/>
        </w:rPr>
      </w:pPr>
      <w:r w:rsidRPr="00755081">
        <w:rPr>
          <w:sz w:val="28"/>
          <w:szCs w:val="28"/>
        </w:rPr>
        <w:t>выполнение предприятиями мероприятий по сокращению выбросов в периоды неблагоприятных метеоусловий, предусмотренных проектами предельно-допустимых выбросов.</w:t>
      </w:r>
    </w:p>
    <w:p w14:paraId="35D5270C" w14:textId="77777777" w:rsidR="00105B64" w:rsidRDefault="00105B64" w:rsidP="008854FB">
      <w:pPr>
        <w:pStyle w:val="ab"/>
      </w:pPr>
    </w:p>
    <w:p w14:paraId="1955779D" w14:textId="4D47CDAD" w:rsidR="006B2CF5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81" w:name="_Toc108422483"/>
      <w:r w:rsidRPr="00241CCD">
        <w:rPr>
          <w:rFonts w:ascii="Times New Roman" w:hAnsi="Times New Roman"/>
          <w:bCs w:val="0"/>
          <w:i w:val="0"/>
          <w:lang w:val="ru-RU"/>
        </w:rPr>
        <w:t xml:space="preserve">7.2. </w:t>
      </w:r>
      <w:r w:rsidR="00250181" w:rsidRPr="00241CCD">
        <w:rPr>
          <w:rFonts w:ascii="Times New Roman" w:hAnsi="Times New Roman"/>
          <w:i w:val="0"/>
          <w:lang w:val="ru-RU"/>
        </w:rPr>
        <w:t>М</w:t>
      </w:r>
      <w:proofErr w:type="spellStart"/>
      <w:r w:rsidR="00250181" w:rsidRPr="00241CCD">
        <w:rPr>
          <w:rFonts w:ascii="Times New Roman" w:hAnsi="Times New Roman"/>
          <w:i w:val="0"/>
        </w:rPr>
        <w:t>ероприятия</w:t>
      </w:r>
      <w:proofErr w:type="spellEnd"/>
      <w:r w:rsidR="00250181" w:rsidRPr="00241CCD">
        <w:rPr>
          <w:rFonts w:ascii="Times New Roman" w:hAnsi="Times New Roman"/>
          <w:i w:val="0"/>
        </w:rPr>
        <w:t xml:space="preserve"> по охране и рациональному использованию поверхностных и подземных в</w:t>
      </w:r>
      <w:r w:rsidR="00250181" w:rsidRPr="00241CCD">
        <w:rPr>
          <w:rFonts w:ascii="Times New Roman" w:hAnsi="Times New Roman"/>
          <w:i w:val="0"/>
          <w:lang w:val="ru-RU"/>
        </w:rPr>
        <w:t>од</w:t>
      </w:r>
      <w:bookmarkEnd w:id="80"/>
      <w:bookmarkEnd w:id="81"/>
    </w:p>
    <w:p w14:paraId="56AA4947" w14:textId="77777777" w:rsidR="00105B64" w:rsidRPr="00105B64" w:rsidRDefault="00105B64" w:rsidP="003A7B02">
      <w:pPr>
        <w:rPr>
          <w:lang w:eastAsia="x-none"/>
        </w:rPr>
      </w:pPr>
    </w:p>
    <w:p w14:paraId="29FD26ED" w14:textId="3D4122FE" w:rsidR="008B43B0" w:rsidRPr="00154FDA" w:rsidRDefault="008B43B0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154FDA">
        <w:rPr>
          <w:sz w:val="28"/>
          <w:szCs w:val="28"/>
        </w:rPr>
        <w:t>начительное воздействие на водные объекты оказывает диффузный сток – нерегулируемый сток, поступающий с дождевыми и талыми вод</w:t>
      </w:r>
      <w:r>
        <w:rPr>
          <w:sz w:val="28"/>
          <w:szCs w:val="28"/>
        </w:rPr>
        <w:t xml:space="preserve">ами с </w:t>
      </w:r>
      <w:r>
        <w:rPr>
          <w:sz w:val="28"/>
          <w:szCs w:val="28"/>
        </w:rPr>
        <w:lastRenderedPageBreak/>
        <w:t>водосборных площадей рек</w:t>
      </w:r>
      <w:r w:rsidRPr="00154FDA">
        <w:rPr>
          <w:sz w:val="28"/>
          <w:szCs w:val="28"/>
        </w:rPr>
        <w:t xml:space="preserve">, а также со снеговых и бытовых свалок населенных пунктов. </w:t>
      </w:r>
    </w:p>
    <w:p w14:paraId="6FCB1588" w14:textId="77777777" w:rsidR="008B43B0" w:rsidRPr="009B0D1F" w:rsidRDefault="008B43B0" w:rsidP="003A7B02">
      <w:pPr>
        <w:ind w:firstLine="567"/>
        <w:jc w:val="both"/>
        <w:rPr>
          <w:sz w:val="28"/>
          <w:szCs w:val="28"/>
        </w:rPr>
      </w:pPr>
      <w:r w:rsidRPr="00154FDA">
        <w:rPr>
          <w:sz w:val="28"/>
          <w:szCs w:val="28"/>
        </w:rPr>
        <w:t xml:space="preserve">Эффективным способом защиты реки от поступления диффузного стока является создание </w:t>
      </w:r>
      <w:proofErr w:type="spellStart"/>
      <w:r w:rsidRPr="00154FDA">
        <w:rPr>
          <w:sz w:val="28"/>
          <w:szCs w:val="28"/>
        </w:rPr>
        <w:t>водоохранных</w:t>
      </w:r>
      <w:proofErr w:type="spellEnd"/>
      <w:r w:rsidRPr="00154FDA">
        <w:rPr>
          <w:sz w:val="28"/>
          <w:szCs w:val="28"/>
        </w:rPr>
        <w:t xml:space="preserve"> защитных лесных полос вдоль берегов водных объектов.</w:t>
      </w:r>
      <w:r>
        <w:rPr>
          <w:sz w:val="28"/>
          <w:szCs w:val="28"/>
        </w:rPr>
        <w:t xml:space="preserve"> В частности, полосы сельскохозяйственных угодий, попадающие в границы прибрежных защитных полос, следует отделить от основных площадей зоной озелененных территорий специального назначения с целью недопущения распашки земель, выпаса сельскохозяйственных животных в границах прибрежных защитных полос.</w:t>
      </w:r>
      <w:r w:rsidRPr="009B0D1F">
        <w:rPr>
          <w:sz w:val="28"/>
          <w:szCs w:val="28"/>
        </w:rPr>
        <w:t xml:space="preserve"> </w:t>
      </w:r>
      <w:r>
        <w:rPr>
          <w:sz w:val="28"/>
          <w:szCs w:val="28"/>
        </w:rPr>
        <w:t>На данный момент такие полосы отсутствуют.</w:t>
      </w:r>
    </w:p>
    <w:p w14:paraId="5C29CA88" w14:textId="148BF3D3" w:rsidR="008B43B0" w:rsidRDefault="008B43B0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Водопользователям необходимо выполнять условия использования водных объектов, предоставленных в качестве мест сброса сточных вод, согласно утвержденным решениям о предоставлении водных объектов в пользование. </w:t>
      </w:r>
    </w:p>
    <w:p w14:paraId="4A4B9C32" w14:textId="77777777" w:rsidR="008B43B0" w:rsidRDefault="008B43B0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Для предупреждения загрязнения подземных вод следует разработать проекты зон санитарной охраны для источников питьевого водоснабжения населенных пунктов и далее соблюдать мероприятия первого, второго и третьего поясов зон санитарной охраны.</w:t>
      </w:r>
    </w:p>
    <w:p w14:paraId="1D149D30" w14:textId="77777777" w:rsidR="006B2CF5" w:rsidRPr="00241CCD" w:rsidRDefault="006B2CF5" w:rsidP="008854FB">
      <w:pPr>
        <w:pStyle w:val="2"/>
        <w:numPr>
          <w:ilvl w:val="0"/>
          <w:numId w:val="0"/>
        </w:numPr>
        <w:tabs>
          <w:tab w:val="left" w:pos="708"/>
        </w:tabs>
        <w:spacing w:after="0"/>
        <w:ind w:firstLine="567"/>
        <w:jc w:val="center"/>
        <w:rPr>
          <w:rFonts w:ascii="Times New Roman" w:hAnsi="Times New Roman"/>
          <w:i w:val="0"/>
          <w:lang w:val="ru-RU"/>
        </w:rPr>
      </w:pPr>
      <w:bookmarkStart w:id="82" w:name="_Toc70968098"/>
      <w:bookmarkStart w:id="83" w:name="_Toc108422484"/>
      <w:r w:rsidRPr="00241CCD">
        <w:rPr>
          <w:rFonts w:ascii="Times New Roman" w:hAnsi="Times New Roman"/>
          <w:bCs w:val="0"/>
          <w:i w:val="0"/>
          <w:lang w:val="ru-RU"/>
        </w:rPr>
        <w:t xml:space="preserve">7.3. </w:t>
      </w:r>
      <w:r w:rsidR="00250181" w:rsidRPr="00241CCD">
        <w:rPr>
          <w:rFonts w:ascii="Times New Roman" w:hAnsi="Times New Roman"/>
          <w:i w:val="0"/>
          <w:lang w:val="ru-RU"/>
        </w:rPr>
        <w:t>М</w:t>
      </w:r>
      <w:proofErr w:type="spellStart"/>
      <w:r w:rsidR="00250181" w:rsidRPr="00241CCD">
        <w:rPr>
          <w:rFonts w:ascii="Times New Roman" w:hAnsi="Times New Roman"/>
          <w:i w:val="0"/>
        </w:rPr>
        <w:t>ероприятия</w:t>
      </w:r>
      <w:proofErr w:type="spellEnd"/>
      <w:r w:rsidR="00250181" w:rsidRPr="00241CCD">
        <w:rPr>
          <w:rFonts w:ascii="Times New Roman" w:hAnsi="Times New Roman"/>
          <w:i w:val="0"/>
        </w:rPr>
        <w:t xml:space="preserve"> по охране и рациональному использованию земельных ресур</w:t>
      </w:r>
      <w:r w:rsidR="00250181" w:rsidRPr="00241CCD">
        <w:rPr>
          <w:rFonts w:ascii="Times New Roman" w:hAnsi="Times New Roman"/>
          <w:i w:val="0"/>
          <w:lang w:val="ru-RU"/>
        </w:rPr>
        <w:t>сов</w:t>
      </w:r>
      <w:bookmarkEnd w:id="82"/>
      <w:bookmarkEnd w:id="83"/>
    </w:p>
    <w:p w14:paraId="6F454FD5" w14:textId="77777777" w:rsidR="008B43B0" w:rsidRDefault="008B43B0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необходимости возможно увеличение площади ветрозащитных и </w:t>
      </w:r>
      <w:proofErr w:type="spellStart"/>
      <w:r>
        <w:rPr>
          <w:sz w:val="28"/>
          <w:szCs w:val="28"/>
        </w:rPr>
        <w:t>почвоохранных</w:t>
      </w:r>
      <w:proofErr w:type="spellEnd"/>
      <w:r>
        <w:rPr>
          <w:sz w:val="28"/>
          <w:szCs w:val="28"/>
        </w:rPr>
        <w:t xml:space="preserve"> насаждений на территории угодий.</w:t>
      </w:r>
    </w:p>
    <w:p w14:paraId="51148FE5" w14:textId="77777777" w:rsidR="008B43B0" w:rsidRDefault="008B43B0" w:rsidP="003A7B02">
      <w:pPr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Обязательным требованием к охране земельных ресурсов является предотвращение захламления поверхности почвы отходами.</w:t>
      </w:r>
    </w:p>
    <w:p w14:paraId="7DAE76C2" w14:textId="77777777" w:rsidR="00105B64" w:rsidRDefault="00105B64" w:rsidP="008854FB">
      <w:pPr>
        <w:pStyle w:val="ab"/>
      </w:pPr>
      <w:bookmarkStart w:id="84" w:name="_Toc70968099"/>
    </w:p>
    <w:p w14:paraId="17AA210B" w14:textId="290EF254" w:rsidR="006B2CF5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</w:rPr>
      </w:pPr>
      <w:bookmarkStart w:id="85" w:name="_Toc108422485"/>
      <w:r w:rsidRPr="00241CCD">
        <w:rPr>
          <w:rFonts w:ascii="Times New Roman" w:hAnsi="Times New Roman"/>
          <w:bCs w:val="0"/>
          <w:i w:val="0"/>
          <w:lang w:val="ru-RU"/>
        </w:rPr>
        <w:t xml:space="preserve">7.4. </w:t>
      </w:r>
      <w:r w:rsidR="00250181" w:rsidRPr="00241CCD">
        <w:rPr>
          <w:rFonts w:ascii="Times New Roman" w:hAnsi="Times New Roman"/>
          <w:i w:val="0"/>
          <w:lang w:val="ru-RU"/>
        </w:rPr>
        <w:t>М</w:t>
      </w:r>
      <w:proofErr w:type="spellStart"/>
      <w:r w:rsidR="00250181" w:rsidRPr="00241CCD">
        <w:rPr>
          <w:rFonts w:ascii="Times New Roman" w:hAnsi="Times New Roman"/>
          <w:i w:val="0"/>
        </w:rPr>
        <w:t>ероприятия</w:t>
      </w:r>
      <w:proofErr w:type="spellEnd"/>
      <w:r w:rsidR="00250181" w:rsidRPr="00241CCD">
        <w:rPr>
          <w:rFonts w:ascii="Times New Roman" w:hAnsi="Times New Roman"/>
          <w:i w:val="0"/>
        </w:rPr>
        <w:t xml:space="preserve"> по оптимизации системы обращения с отходами производства и потребления</w:t>
      </w:r>
      <w:bookmarkEnd w:id="84"/>
      <w:bookmarkEnd w:id="85"/>
    </w:p>
    <w:p w14:paraId="3D73521D" w14:textId="77777777" w:rsidR="00105B64" w:rsidRPr="00105B64" w:rsidRDefault="00105B64" w:rsidP="003A7B02">
      <w:pPr>
        <w:rPr>
          <w:lang w:val="x-none" w:eastAsia="x-none"/>
        </w:rPr>
      </w:pPr>
    </w:p>
    <w:p w14:paraId="1217DF4E" w14:textId="77777777" w:rsidR="008B43B0" w:rsidRPr="001B67C1" w:rsidRDefault="008B43B0" w:rsidP="003A7B02">
      <w:pPr>
        <w:ind w:firstLine="567"/>
        <w:contextualSpacing/>
        <w:jc w:val="both"/>
        <w:rPr>
          <w:sz w:val="28"/>
          <w:szCs w:val="28"/>
        </w:rPr>
      </w:pPr>
      <w:r w:rsidRPr="001B67C1">
        <w:rPr>
          <w:sz w:val="28"/>
          <w:szCs w:val="28"/>
        </w:rPr>
        <w:t>Со стороны жителей требуется соблюдение правил накопления отходов, со стороны руководства ферм необходимо организовывать накопление твердых коммунальных отходов на специальных площадках в водонепроницаемых контейнерах.</w:t>
      </w:r>
    </w:p>
    <w:p w14:paraId="5DAD3AF0" w14:textId="77E01A02" w:rsidR="00250181" w:rsidRDefault="00250181" w:rsidP="008854FB">
      <w:pPr>
        <w:pStyle w:val="2"/>
        <w:numPr>
          <w:ilvl w:val="0"/>
          <w:numId w:val="0"/>
        </w:numPr>
        <w:tabs>
          <w:tab w:val="left" w:pos="708"/>
        </w:tabs>
        <w:spacing w:after="0"/>
        <w:jc w:val="center"/>
        <w:rPr>
          <w:rFonts w:ascii="Times New Roman" w:hAnsi="Times New Roman"/>
          <w:i w:val="0"/>
        </w:rPr>
      </w:pPr>
      <w:bookmarkStart w:id="86" w:name="_Toc70968100"/>
      <w:bookmarkStart w:id="87" w:name="_Toc108422486"/>
      <w:r w:rsidRPr="00241CCD">
        <w:rPr>
          <w:rFonts w:ascii="Times New Roman" w:hAnsi="Times New Roman"/>
          <w:bCs w:val="0"/>
          <w:i w:val="0"/>
          <w:lang w:val="ru-RU"/>
        </w:rPr>
        <w:t xml:space="preserve">7.5. </w:t>
      </w:r>
      <w:proofErr w:type="spellStart"/>
      <w:r w:rsidRPr="00241CCD">
        <w:rPr>
          <w:rFonts w:ascii="Times New Roman" w:hAnsi="Times New Roman"/>
          <w:i w:val="0"/>
          <w:lang w:val="ru-RU"/>
        </w:rPr>
        <w:t>Ме</w:t>
      </w:r>
      <w:r w:rsidRPr="00241CCD">
        <w:rPr>
          <w:rFonts w:ascii="Times New Roman" w:hAnsi="Times New Roman"/>
          <w:i w:val="0"/>
        </w:rPr>
        <w:t>роприятия</w:t>
      </w:r>
      <w:proofErr w:type="spellEnd"/>
      <w:r w:rsidRPr="00241CCD">
        <w:rPr>
          <w:rFonts w:ascii="Times New Roman" w:hAnsi="Times New Roman"/>
          <w:i w:val="0"/>
        </w:rPr>
        <w:t xml:space="preserve"> по защите населения от физических факторов воздействия</w:t>
      </w:r>
      <w:bookmarkEnd w:id="86"/>
      <w:bookmarkEnd w:id="87"/>
    </w:p>
    <w:p w14:paraId="6B52C838" w14:textId="77777777" w:rsidR="00105B64" w:rsidRPr="00105B64" w:rsidRDefault="00105B64" w:rsidP="003A7B02">
      <w:pPr>
        <w:rPr>
          <w:lang w:val="x-none" w:eastAsia="x-none"/>
        </w:rPr>
      </w:pPr>
    </w:p>
    <w:p w14:paraId="14D2C8F0" w14:textId="61D7F22B" w:rsidR="008B43B0" w:rsidRDefault="008B43B0" w:rsidP="003A7B02">
      <w:pPr>
        <w:ind w:firstLine="567"/>
        <w:contextualSpacing/>
        <w:jc w:val="both"/>
        <w:rPr>
          <w:sz w:val="28"/>
          <w:szCs w:val="28"/>
        </w:rPr>
      </w:pPr>
      <w:bookmarkStart w:id="88" w:name="_Toc70968101"/>
      <w:r>
        <w:rPr>
          <w:sz w:val="28"/>
          <w:szCs w:val="28"/>
        </w:rPr>
        <w:t xml:space="preserve">Следует соблюдать режим придорожных полос региональных дорог при планируемом развитии объектов, попадающих в их границы. </w:t>
      </w:r>
    </w:p>
    <w:p w14:paraId="34725621" w14:textId="77777777" w:rsidR="00105B64" w:rsidRDefault="00105B64" w:rsidP="003A7B02">
      <w:pPr>
        <w:ind w:firstLine="567"/>
        <w:contextualSpacing/>
        <w:jc w:val="both"/>
        <w:rPr>
          <w:sz w:val="28"/>
          <w:szCs w:val="28"/>
        </w:rPr>
      </w:pPr>
    </w:p>
    <w:p w14:paraId="66BAE992" w14:textId="28C33AEB" w:rsidR="006B2CF5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ind w:firstLine="567"/>
        <w:jc w:val="center"/>
        <w:rPr>
          <w:rFonts w:ascii="Times New Roman" w:hAnsi="Times New Roman"/>
          <w:i w:val="0"/>
        </w:rPr>
      </w:pPr>
      <w:bookmarkStart w:id="89" w:name="_Toc70968103"/>
      <w:bookmarkStart w:id="90" w:name="_Toc108422487"/>
      <w:bookmarkEnd w:id="88"/>
      <w:r w:rsidRPr="00241CCD">
        <w:rPr>
          <w:rFonts w:ascii="Times New Roman" w:hAnsi="Times New Roman"/>
          <w:bCs w:val="0"/>
          <w:i w:val="0"/>
          <w:lang w:val="ru-RU"/>
        </w:rPr>
        <w:t>7.</w:t>
      </w:r>
      <w:r w:rsidR="003940AE">
        <w:rPr>
          <w:rFonts w:ascii="Times New Roman" w:hAnsi="Times New Roman"/>
          <w:bCs w:val="0"/>
          <w:i w:val="0"/>
          <w:lang w:val="ru-RU"/>
        </w:rPr>
        <w:t>6</w:t>
      </w:r>
      <w:r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i w:val="0"/>
        </w:rPr>
        <w:t>Мероприятия по формированию природно-экологического каркаса территории</w:t>
      </w:r>
      <w:bookmarkEnd w:id="89"/>
      <w:bookmarkEnd w:id="90"/>
    </w:p>
    <w:p w14:paraId="64B80E74" w14:textId="77777777" w:rsidR="00105B64" w:rsidRPr="00105B64" w:rsidRDefault="00105B64" w:rsidP="003A7B02">
      <w:pPr>
        <w:ind w:firstLine="567"/>
        <w:rPr>
          <w:lang w:val="x-none" w:eastAsia="x-none"/>
        </w:rPr>
      </w:pPr>
    </w:p>
    <w:p w14:paraId="7CEA2EC5" w14:textId="040F641E" w:rsidR="003940AE" w:rsidRDefault="003940AE" w:rsidP="003A7B02">
      <w:pPr>
        <w:tabs>
          <w:tab w:val="left" w:pos="0"/>
        </w:tabs>
        <w:ind w:firstLine="567"/>
        <w:jc w:val="both"/>
        <w:rPr>
          <w:sz w:val="28"/>
          <w:szCs w:val="28"/>
        </w:rPr>
      </w:pPr>
      <w:r w:rsidRPr="003940AE">
        <w:rPr>
          <w:sz w:val="28"/>
          <w:szCs w:val="28"/>
        </w:rPr>
        <w:t>Вдоль прибрежных защитных полос водотоков следует организовать озеленение специального назначения.</w:t>
      </w:r>
    </w:p>
    <w:p w14:paraId="5D807C8F" w14:textId="77777777" w:rsidR="00105B64" w:rsidRPr="003940AE" w:rsidRDefault="00105B64" w:rsidP="003A7B02">
      <w:pPr>
        <w:tabs>
          <w:tab w:val="left" w:pos="0"/>
        </w:tabs>
        <w:ind w:firstLine="567"/>
        <w:jc w:val="both"/>
        <w:rPr>
          <w:sz w:val="28"/>
          <w:szCs w:val="28"/>
        </w:rPr>
      </w:pPr>
    </w:p>
    <w:p w14:paraId="5758DF30" w14:textId="00087EE2" w:rsidR="006B2CF5" w:rsidRPr="00241CCD" w:rsidRDefault="003940AE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  <w:lang w:val="ru-RU"/>
        </w:rPr>
      </w:pPr>
      <w:bookmarkStart w:id="91" w:name="_Toc70968106"/>
      <w:bookmarkStart w:id="92" w:name="_Toc108422488"/>
      <w:r>
        <w:rPr>
          <w:rFonts w:ascii="Times New Roman" w:hAnsi="Times New Roman"/>
          <w:bCs w:val="0"/>
          <w:i w:val="0"/>
          <w:lang w:val="ru-RU"/>
        </w:rPr>
        <w:lastRenderedPageBreak/>
        <w:t>7.7</w:t>
      </w:r>
      <w:r w:rsidR="006B2CF5" w:rsidRPr="00241CC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241CCD">
        <w:rPr>
          <w:rFonts w:ascii="Times New Roman" w:hAnsi="Times New Roman"/>
          <w:i w:val="0"/>
        </w:rPr>
        <w:t>Мероприятия по охране животного и растительного мира</w:t>
      </w:r>
      <w:bookmarkEnd w:id="91"/>
      <w:bookmarkEnd w:id="92"/>
    </w:p>
    <w:p w14:paraId="48D73340" w14:textId="225AF48D" w:rsidR="00FF64D1" w:rsidRPr="00FF64D1" w:rsidRDefault="00FF64D1" w:rsidP="00FF64D1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F64D1">
        <w:rPr>
          <w:sz w:val="28"/>
          <w:szCs w:val="28"/>
        </w:rPr>
        <w:t>Территория Казанского сельского посе</w:t>
      </w:r>
      <w:r>
        <w:rPr>
          <w:sz w:val="28"/>
          <w:szCs w:val="28"/>
        </w:rPr>
        <w:t xml:space="preserve">ления Кавказского района входит </w:t>
      </w:r>
      <w:r w:rsidRPr="00FF64D1">
        <w:rPr>
          <w:sz w:val="28"/>
          <w:szCs w:val="28"/>
        </w:rPr>
        <w:t>в состав ареалов и мест обитания ряда видов (подвидов) объектов животного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мира, занесенных в Красную книгу Российской Федерации и (или) в Красную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книгу Краснодарского края. В соответствии с пунктом 2 постановления главы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администрации Краснодарского края от 26 июля 2001 г. № 670 «О Красной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книге Краснодарского края» Красная книга Краснодарского края является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официальным документом, сод</w:t>
      </w:r>
      <w:r>
        <w:rPr>
          <w:sz w:val="28"/>
          <w:szCs w:val="28"/>
        </w:rPr>
        <w:t xml:space="preserve">ержащим сведения о — состоянии, </w:t>
      </w:r>
      <w:r w:rsidRPr="00FF64D1">
        <w:rPr>
          <w:sz w:val="28"/>
          <w:szCs w:val="28"/>
        </w:rPr>
        <w:t>распространении и мерах охраны р</w:t>
      </w:r>
      <w:r>
        <w:rPr>
          <w:sz w:val="28"/>
          <w:szCs w:val="28"/>
        </w:rPr>
        <w:t xml:space="preserve">едких и находящихся под угрозой </w:t>
      </w:r>
      <w:r w:rsidRPr="00FF64D1">
        <w:rPr>
          <w:sz w:val="28"/>
          <w:szCs w:val="28"/>
        </w:rPr>
        <w:t>исчезновения видов (подвидов, популяций) диких животных, обитающих на</w:t>
      </w:r>
      <w:r>
        <w:rPr>
          <w:sz w:val="28"/>
          <w:szCs w:val="28"/>
        </w:rPr>
        <w:t xml:space="preserve"> т</w:t>
      </w:r>
      <w:r w:rsidRPr="00FF64D1">
        <w:rPr>
          <w:sz w:val="28"/>
          <w:szCs w:val="28"/>
        </w:rPr>
        <w:t>ерритории Краснодарского края. Действующий в настоящее время Перечень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таксонов животных, занесенных в Красную книгу Краснодарского края,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утвержден постановлением гл</w:t>
      </w:r>
      <w:r>
        <w:rPr>
          <w:sz w:val="28"/>
          <w:szCs w:val="28"/>
        </w:rPr>
        <w:t xml:space="preserve">авы администрации (губернатора) </w:t>
      </w:r>
      <w:r w:rsidRPr="00FF64D1">
        <w:rPr>
          <w:sz w:val="28"/>
          <w:szCs w:val="28"/>
        </w:rPr>
        <w:t>Краснодарского края от 22 декабря 2017 г. № 1029, Перечень (список) объектов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животного мира, занесенных в Крас</w:t>
      </w:r>
      <w:r>
        <w:rPr>
          <w:sz w:val="28"/>
          <w:szCs w:val="28"/>
        </w:rPr>
        <w:t xml:space="preserve">ную книгу Российской Федерации, </w:t>
      </w:r>
      <w:r w:rsidRPr="00FF64D1">
        <w:rPr>
          <w:sz w:val="28"/>
          <w:szCs w:val="28"/>
        </w:rPr>
        <w:t>утвержден приказом Минприроды России от 24 марта 2020 г. № 162 «Об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утверждении Перечня объектов животного мира, занесенных в Красную книгу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Российской Федерации». Электронная версия действующего третьего издания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Красной книги Краснодарского края</w:t>
      </w:r>
      <w:r>
        <w:rPr>
          <w:sz w:val="28"/>
          <w:szCs w:val="28"/>
        </w:rPr>
        <w:t xml:space="preserve"> размещена на официальном сайте </w:t>
      </w:r>
      <w:r w:rsidRPr="00FF64D1">
        <w:rPr>
          <w:sz w:val="28"/>
          <w:szCs w:val="28"/>
        </w:rPr>
        <w:t>министерства природных ресурсов Красн</w:t>
      </w:r>
      <w:r>
        <w:rPr>
          <w:sz w:val="28"/>
          <w:szCs w:val="28"/>
        </w:rPr>
        <w:t xml:space="preserve">одарского края в информационно- </w:t>
      </w:r>
      <w:r w:rsidRPr="00FF64D1">
        <w:rPr>
          <w:sz w:val="28"/>
          <w:szCs w:val="28"/>
        </w:rPr>
        <w:t>телекоммуникационной сети «Интернет» (</w:t>
      </w:r>
      <w:r>
        <w:rPr>
          <w:sz w:val="28"/>
          <w:szCs w:val="28"/>
          <w:lang w:val="en-US"/>
        </w:rPr>
        <w:t>http</w:t>
      </w:r>
      <w:r>
        <w:rPr>
          <w:sz w:val="28"/>
          <w:szCs w:val="28"/>
        </w:rPr>
        <w:t xml:space="preserve">://mprkk.ru) в открытом для </w:t>
      </w:r>
      <w:r w:rsidRPr="00FF64D1">
        <w:rPr>
          <w:sz w:val="28"/>
          <w:szCs w:val="28"/>
        </w:rPr>
        <w:t>общего пользования разделе «Крас</w:t>
      </w:r>
      <w:r>
        <w:rPr>
          <w:sz w:val="28"/>
          <w:szCs w:val="28"/>
        </w:rPr>
        <w:t>ная книга Краснодарского края».</w:t>
      </w:r>
    </w:p>
    <w:p w14:paraId="303EF808" w14:textId="4C8B2C81" w:rsidR="00FF64D1" w:rsidRPr="00FF64D1" w:rsidRDefault="00FF64D1" w:rsidP="00FF64D1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F64D1">
        <w:rPr>
          <w:sz w:val="28"/>
          <w:szCs w:val="28"/>
        </w:rPr>
        <w:t>Вопрос о наличии или отсутствии особе</w:t>
      </w:r>
      <w:r>
        <w:rPr>
          <w:sz w:val="28"/>
          <w:szCs w:val="28"/>
        </w:rPr>
        <w:t xml:space="preserve">й и (или) мест обитания тех или </w:t>
      </w:r>
      <w:r w:rsidRPr="00FF64D1">
        <w:rPr>
          <w:sz w:val="28"/>
          <w:szCs w:val="28"/>
        </w:rPr>
        <w:t>иных видов (подвидов) объектов животного мира, занесенных в Красную книгу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Российской Федерации и (или) в Красную книгу Краснодарского края, на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каждом конкретном участке, котор</w:t>
      </w:r>
      <w:r>
        <w:rPr>
          <w:sz w:val="28"/>
          <w:szCs w:val="28"/>
        </w:rPr>
        <w:t xml:space="preserve">ый планируется использовать для строительства, реконструкции, </w:t>
      </w:r>
      <w:r w:rsidRPr="00FF64D1">
        <w:rPr>
          <w:sz w:val="28"/>
          <w:szCs w:val="28"/>
        </w:rPr>
        <w:t>капи</w:t>
      </w:r>
      <w:r>
        <w:rPr>
          <w:sz w:val="28"/>
          <w:szCs w:val="28"/>
        </w:rPr>
        <w:t xml:space="preserve">тального ремонта или размещения </w:t>
      </w:r>
      <w:r w:rsidRPr="00FF64D1">
        <w:rPr>
          <w:sz w:val="28"/>
          <w:szCs w:val="28"/>
        </w:rPr>
        <w:t>объектов, либо для иных видов деятельности, способных оказать воздействие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на упомянутых объектов животного мира и места их обитания, может быть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решен посредством проведения полевых (натурных) и камеральных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исследований профильными научными организациями.</w:t>
      </w:r>
    </w:p>
    <w:p w14:paraId="0C16E29F" w14:textId="7B11C79E" w:rsidR="00FF64D1" w:rsidRPr="00FF64D1" w:rsidRDefault="00FF64D1" w:rsidP="00FF64D1">
      <w:pPr>
        <w:tabs>
          <w:tab w:val="left" w:pos="0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FF64D1">
        <w:rPr>
          <w:sz w:val="28"/>
          <w:szCs w:val="28"/>
        </w:rPr>
        <w:t>Частью 2 статьи 22 Федерального Зако</w:t>
      </w:r>
      <w:r>
        <w:rPr>
          <w:sz w:val="28"/>
          <w:szCs w:val="28"/>
        </w:rPr>
        <w:t xml:space="preserve">на от 24 апреля 1995 г. № 52-ФЗ </w:t>
      </w:r>
      <w:r w:rsidRPr="00FF64D1">
        <w:rPr>
          <w:sz w:val="28"/>
          <w:szCs w:val="28"/>
        </w:rPr>
        <w:t>«О животном мире» (далее — Закон о животном мире) при размещении,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проектировании и строительстве п</w:t>
      </w:r>
      <w:r>
        <w:rPr>
          <w:sz w:val="28"/>
          <w:szCs w:val="28"/>
        </w:rPr>
        <w:t xml:space="preserve">редприятий, сооружений и других </w:t>
      </w:r>
      <w:r w:rsidRPr="00FF64D1">
        <w:rPr>
          <w:sz w:val="28"/>
          <w:szCs w:val="28"/>
        </w:rPr>
        <w:t>объектов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должны предусматриваться и проводиться мероприятия по сохранению среды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обитания объектов животного мира и условий их размножения, нагула, отдыха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и путей миграции. Кроме того, частью 1 статьи 56 упомянутого Федерального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закона установлено, что юридические лица и граждане, причинившие вред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объектам животного мира и среде их обитания, возмещают нанесенный ущерб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добровольно либо по решению суда или арбитражного суда. Данные нормы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законодательства распространяются на все группы объектов животного мира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без исключения (охотничьи ресурс</w:t>
      </w:r>
      <w:r>
        <w:rPr>
          <w:sz w:val="28"/>
          <w:szCs w:val="28"/>
        </w:rPr>
        <w:t xml:space="preserve">ы, позвоночные, беспозвоночные, </w:t>
      </w:r>
      <w:r w:rsidRPr="00FF64D1">
        <w:rPr>
          <w:sz w:val="28"/>
          <w:szCs w:val="28"/>
        </w:rPr>
        <w:t>занесенные и не занесенные в Красные книги Российской Федерации и (или)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Краснодарского края).</w:t>
      </w:r>
    </w:p>
    <w:p w14:paraId="6500B4B8" w14:textId="77777777" w:rsidR="00FF64D1" w:rsidRPr="00FF64D1" w:rsidRDefault="00FF64D1" w:rsidP="00FF64D1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14:paraId="4833B884" w14:textId="7A53A777" w:rsidR="00FF64D1" w:rsidRPr="00FF64D1" w:rsidRDefault="00FF64D1" w:rsidP="0023228E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F64D1">
        <w:rPr>
          <w:sz w:val="28"/>
          <w:szCs w:val="28"/>
        </w:rPr>
        <w:lastRenderedPageBreak/>
        <w:t xml:space="preserve">В соответствии с пунктом 1.6 Требований по предотвращению </w:t>
      </w:r>
      <w:r w:rsidR="0023228E">
        <w:rPr>
          <w:sz w:val="28"/>
          <w:szCs w:val="28"/>
        </w:rPr>
        <w:t xml:space="preserve">гибели </w:t>
      </w:r>
      <w:r w:rsidRPr="00FF64D1">
        <w:rPr>
          <w:sz w:val="28"/>
          <w:szCs w:val="28"/>
        </w:rPr>
        <w:t>объектов животного мира при осуществлении производственных процессов, а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также при эксплуатации транспортных магистралей, трубопроводов, линий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связи и электропередачи на территории Краснодарского края, утвержденных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постановлением главы администрации (губернатора) Краснодарского края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от 23 августа 2016 № г. 642, при проектировании объектов капитального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строительства и иных сооружений</w:t>
      </w:r>
      <w:r w:rsidR="0023228E">
        <w:rPr>
          <w:sz w:val="28"/>
          <w:szCs w:val="28"/>
        </w:rPr>
        <w:t xml:space="preserve"> любого типа, планировании иной </w:t>
      </w:r>
      <w:r w:rsidRPr="00FF64D1">
        <w:rPr>
          <w:sz w:val="28"/>
          <w:szCs w:val="28"/>
        </w:rPr>
        <w:t>хозяйственной деятельности, оказывающей воздействие на объекты животного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мира и среду их обитания, необходимо производить оценку их воздействия на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окружающую среду в части объектов животного мира и среды их обитания,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предусматривать мероприятия по охране объектов животного мира и среды их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обитания (в том числе компенсационные природоохранные мероприятия), а при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строительстве, реконструкции, капитальном ремонте объектов — реализовывать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упомянутые мероприятия. Не допускается осуществление хозяйственной и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иной деятельности, оказывающей воздействие на объекты животного мира и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 xml:space="preserve">среду их обитания (за исключением </w:t>
      </w:r>
      <w:r w:rsidR="0023228E">
        <w:rPr>
          <w:sz w:val="28"/>
          <w:szCs w:val="28"/>
        </w:rPr>
        <w:t xml:space="preserve">мероприятий по охране, защите и </w:t>
      </w:r>
      <w:r w:rsidRPr="00FF64D1">
        <w:rPr>
          <w:sz w:val="28"/>
          <w:szCs w:val="28"/>
        </w:rPr>
        <w:t>воспроизводству лесов) без планирования и реализации мероприятий по охране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объектов животного мира и среды их обитания, согласованных с органом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исполнительной власти Краснодарского края, уполномоченным в области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охраны и использования животного мира, сохранения и восстановления среды</w:t>
      </w:r>
      <w:r w:rsidR="0023228E">
        <w:rPr>
          <w:sz w:val="28"/>
          <w:szCs w:val="28"/>
        </w:rPr>
        <w:t xml:space="preserve"> его обитания.</w:t>
      </w:r>
    </w:p>
    <w:p w14:paraId="4AF5BF69" w14:textId="22B08F1E" w:rsidR="00FF64D1" w:rsidRPr="00FF64D1" w:rsidRDefault="00FF64D1" w:rsidP="0023228E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F64D1">
        <w:rPr>
          <w:sz w:val="28"/>
          <w:szCs w:val="28"/>
        </w:rPr>
        <w:t>В связи с этим, при проектировании</w:t>
      </w:r>
      <w:r w:rsidR="0023228E">
        <w:rPr>
          <w:sz w:val="28"/>
          <w:szCs w:val="28"/>
        </w:rPr>
        <w:t xml:space="preserve"> каких-либо объектов необходимо </w:t>
      </w:r>
      <w:r w:rsidRPr="00FF64D1">
        <w:rPr>
          <w:sz w:val="28"/>
          <w:szCs w:val="28"/>
        </w:rPr>
        <w:t>произвести оценку его воздействия на окружающую среду в части объектов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животного мира и среды их обитания и, по согласованию с министерством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природных ресурсов Краснодарского края, предусмотреть и, в дальнейшем,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реализовать мероприятия по охране объектов животного мира и среды их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обитания, для чего перед прохождением экспертизы проектной документации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необходимо направить соответствующие материалы в министерство природных</w:t>
      </w:r>
      <w:r w:rsidR="0023228E">
        <w:rPr>
          <w:sz w:val="28"/>
          <w:szCs w:val="28"/>
        </w:rPr>
        <w:t xml:space="preserve"> ресурсов Краснодарского края.</w:t>
      </w:r>
    </w:p>
    <w:p w14:paraId="5CF32A9C" w14:textId="0A0798DB" w:rsidR="00105B64" w:rsidRPr="003940AE" w:rsidRDefault="00FF64D1" w:rsidP="0023228E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FF64D1">
        <w:rPr>
          <w:sz w:val="28"/>
          <w:szCs w:val="28"/>
        </w:rPr>
        <w:t>Ч</w:t>
      </w:r>
      <w:r w:rsidR="0023228E">
        <w:rPr>
          <w:sz w:val="28"/>
          <w:szCs w:val="28"/>
        </w:rPr>
        <w:t xml:space="preserve">астично территория Казанского сельского поселения Кавказского </w:t>
      </w:r>
      <w:r w:rsidRPr="00FF64D1">
        <w:rPr>
          <w:sz w:val="28"/>
          <w:szCs w:val="28"/>
        </w:rPr>
        <w:t>района расположена в границах охотничьих угодий, в связи с этим при</w:t>
      </w:r>
      <w:r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планировании использования земельных участков, находящихся в границах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охотничьих угодий, необходимо учитывать интересы юридических лиц и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индивидуальных предпринимателей, осуществляющих деятельность в сфере</w:t>
      </w:r>
      <w:r w:rsidR="0023228E">
        <w:rPr>
          <w:sz w:val="28"/>
          <w:szCs w:val="28"/>
        </w:rPr>
        <w:t xml:space="preserve"> </w:t>
      </w:r>
      <w:r w:rsidRPr="00FF64D1">
        <w:rPr>
          <w:sz w:val="28"/>
          <w:szCs w:val="28"/>
        </w:rPr>
        <w:t>охотничьего</w:t>
      </w:r>
      <w:r w:rsidR="0023228E">
        <w:rPr>
          <w:sz w:val="28"/>
          <w:szCs w:val="28"/>
        </w:rPr>
        <w:t xml:space="preserve"> хозяйства, а также охотников.</w:t>
      </w:r>
    </w:p>
    <w:p w14:paraId="7CBF1339" w14:textId="13E40B75" w:rsidR="006B2CF5" w:rsidRDefault="006B2CF5" w:rsidP="003A7B02">
      <w:pPr>
        <w:pStyle w:val="2"/>
        <w:numPr>
          <w:ilvl w:val="0"/>
          <w:numId w:val="0"/>
        </w:numPr>
        <w:tabs>
          <w:tab w:val="left" w:pos="708"/>
        </w:tabs>
        <w:spacing w:before="0" w:after="0"/>
        <w:jc w:val="center"/>
        <w:rPr>
          <w:rFonts w:ascii="Times New Roman" w:hAnsi="Times New Roman"/>
          <w:i w:val="0"/>
        </w:rPr>
      </w:pPr>
      <w:bookmarkStart w:id="93" w:name="_Toc70968107"/>
      <w:bookmarkStart w:id="94" w:name="_Toc108422489"/>
      <w:r w:rsidRPr="0017694D">
        <w:rPr>
          <w:rFonts w:ascii="Times New Roman" w:hAnsi="Times New Roman"/>
          <w:bCs w:val="0"/>
          <w:i w:val="0"/>
          <w:lang w:val="ru-RU"/>
        </w:rPr>
        <w:t>7.</w:t>
      </w:r>
      <w:r w:rsidR="001D5BC4" w:rsidRPr="0017694D">
        <w:rPr>
          <w:rFonts w:ascii="Times New Roman" w:hAnsi="Times New Roman"/>
          <w:bCs w:val="0"/>
          <w:i w:val="0"/>
          <w:lang w:val="ru-RU"/>
        </w:rPr>
        <w:t>8</w:t>
      </w:r>
      <w:r w:rsidRPr="0017694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17694D">
        <w:rPr>
          <w:rFonts w:ascii="Times New Roman" w:hAnsi="Times New Roman"/>
          <w:i w:val="0"/>
        </w:rPr>
        <w:t>Мероприятия по защите населения от чрезвычайных ситуаций природного характера</w:t>
      </w:r>
      <w:bookmarkEnd w:id="93"/>
      <w:bookmarkEnd w:id="94"/>
    </w:p>
    <w:p w14:paraId="2E984399" w14:textId="77777777" w:rsidR="00105B64" w:rsidRPr="00105B64" w:rsidRDefault="00105B64" w:rsidP="003A7B02">
      <w:pPr>
        <w:rPr>
          <w:lang w:val="x-none" w:eastAsia="x-none"/>
        </w:rPr>
      </w:pPr>
    </w:p>
    <w:p w14:paraId="6F9515A6" w14:textId="77777777" w:rsidR="0017694D" w:rsidRPr="008F3131" w:rsidRDefault="0017694D" w:rsidP="003A7B02">
      <w:pPr>
        <w:pStyle w:val="af6"/>
        <w:ind w:left="0" w:firstLine="567"/>
        <w:jc w:val="both"/>
        <w:rPr>
          <w:sz w:val="28"/>
          <w:szCs w:val="28"/>
        </w:rPr>
      </w:pPr>
      <w:bookmarkStart w:id="95" w:name="_Toc70968108"/>
      <w:r w:rsidRPr="008F3131">
        <w:rPr>
          <w:sz w:val="28"/>
          <w:szCs w:val="28"/>
        </w:rPr>
        <w:t xml:space="preserve">Для борьбы со склоновой эрозией </w:t>
      </w:r>
      <w:r>
        <w:rPr>
          <w:sz w:val="28"/>
          <w:szCs w:val="28"/>
        </w:rPr>
        <w:t>и обвалами при необходимости следует произвести</w:t>
      </w:r>
      <w:r w:rsidRPr="008F3131">
        <w:rPr>
          <w:sz w:val="28"/>
          <w:szCs w:val="28"/>
        </w:rPr>
        <w:t xml:space="preserve"> укрепление склонов террас речных долин и овражных склонов посредством </w:t>
      </w:r>
      <w:proofErr w:type="spellStart"/>
      <w:r w:rsidRPr="008F3131">
        <w:rPr>
          <w:sz w:val="28"/>
          <w:szCs w:val="28"/>
        </w:rPr>
        <w:t>агролесомелиорации</w:t>
      </w:r>
      <w:proofErr w:type="spellEnd"/>
      <w:r w:rsidRPr="008F3131">
        <w:rPr>
          <w:sz w:val="28"/>
          <w:szCs w:val="28"/>
        </w:rPr>
        <w:t>. Возможна засыпка узкой части оврагов.</w:t>
      </w:r>
    </w:p>
    <w:p w14:paraId="456C6748" w14:textId="4E4DF3D5" w:rsidR="0017694D" w:rsidRPr="00744F09" w:rsidRDefault="0017694D" w:rsidP="003A7B02">
      <w:pPr>
        <w:pStyle w:val="af6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Более подробно мероприятия по защите территории от чрезвычайных ситуаций природного характера рассмотрены в пункте 4.13 «Мероприятия инженерной подготовки территории», а м</w:t>
      </w:r>
      <w:r w:rsidRPr="005C3C3D">
        <w:rPr>
          <w:sz w:val="28"/>
          <w:szCs w:val="28"/>
        </w:rPr>
        <w:t>ероприятия по предупреждению лесных пожаров прописаны в пункте 4.14 «</w:t>
      </w:r>
      <w:r>
        <w:rPr>
          <w:sz w:val="28"/>
          <w:szCs w:val="28"/>
        </w:rPr>
        <w:t xml:space="preserve">Перечень мероприятий по </w:t>
      </w:r>
      <w:r>
        <w:rPr>
          <w:sz w:val="28"/>
          <w:szCs w:val="28"/>
        </w:rPr>
        <w:lastRenderedPageBreak/>
        <w:t>гражданской обороне</w:t>
      </w:r>
      <w:r w:rsidRPr="005C3C3D">
        <w:rPr>
          <w:sz w:val="28"/>
          <w:szCs w:val="28"/>
        </w:rPr>
        <w:t>, мероприятий по предупреждению чрезвычайных ситуаций природного и техногенного характера»</w:t>
      </w:r>
      <w:r>
        <w:rPr>
          <w:sz w:val="28"/>
          <w:szCs w:val="28"/>
        </w:rPr>
        <w:t xml:space="preserve"> пояснительной записки материалов по обоснованию</w:t>
      </w:r>
      <w:r w:rsidR="006731A3">
        <w:rPr>
          <w:sz w:val="28"/>
          <w:szCs w:val="28"/>
        </w:rPr>
        <w:t xml:space="preserve"> проекта внесения изменений в</w:t>
      </w:r>
      <w:r>
        <w:rPr>
          <w:sz w:val="28"/>
          <w:szCs w:val="28"/>
        </w:rPr>
        <w:t xml:space="preserve"> </w:t>
      </w:r>
      <w:r w:rsidR="006731A3">
        <w:rPr>
          <w:sz w:val="28"/>
          <w:szCs w:val="28"/>
        </w:rPr>
        <w:t>Г</w:t>
      </w:r>
      <w:r>
        <w:rPr>
          <w:sz w:val="28"/>
          <w:szCs w:val="28"/>
        </w:rPr>
        <w:t>енеральн</w:t>
      </w:r>
      <w:r w:rsidR="006731A3">
        <w:rPr>
          <w:sz w:val="28"/>
          <w:szCs w:val="28"/>
        </w:rPr>
        <w:t>ый</w:t>
      </w:r>
      <w:r>
        <w:rPr>
          <w:sz w:val="28"/>
          <w:szCs w:val="28"/>
        </w:rPr>
        <w:t xml:space="preserve"> план </w:t>
      </w:r>
      <w:r w:rsidR="00980842">
        <w:rPr>
          <w:sz w:val="28"/>
          <w:szCs w:val="28"/>
        </w:rPr>
        <w:t>Казанского сельского поселения Кавказского района.</w:t>
      </w:r>
    </w:p>
    <w:p w14:paraId="514A2EE5" w14:textId="403A921D" w:rsidR="006B2CF5" w:rsidRDefault="006B2CF5" w:rsidP="00186E15">
      <w:pPr>
        <w:pStyle w:val="2"/>
        <w:numPr>
          <w:ilvl w:val="0"/>
          <w:numId w:val="0"/>
        </w:numPr>
        <w:tabs>
          <w:tab w:val="left" w:pos="708"/>
        </w:tabs>
        <w:spacing w:after="0"/>
        <w:jc w:val="center"/>
        <w:rPr>
          <w:rFonts w:ascii="Times New Roman" w:hAnsi="Times New Roman"/>
          <w:i w:val="0"/>
        </w:rPr>
      </w:pPr>
      <w:bookmarkStart w:id="96" w:name="_Toc108422490"/>
      <w:r w:rsidRPr="0017694D">
        <w:rPr>
          <w:rFonts w:ascii="Times New Roman" w:hAnsi="Times New Roman"/>
          <w:bCs w:val="0"/>
          <w:i w:val="0"/>
          <w:lang w:val="ru-RU"/>
        </w:rPr>
        <w:t>7.</w:t>
      </w:r>
      <w:r w:rsidR="001D5BC4" w:rsidRPr="0017694D">
        <w:rPr>
          <w:rFonts w:ascii="Times New Roman" w:hAnsi="Times New Roman"/>
          <w:bCs w:val="0"/>
          <w:i w:val="0"/>
          <w:lang w:val="ru-RU"/>
        </w:rPr>
        <w:t>9</w:t>
      </w:r>
      <w:r w:rsidRPr="0017694D">
        <w:rPr>
          <w:rFonts w:ascii="Times New Roman" w:hAnsi="Times New Roman"/>
          <w:bCs w:val="0"/>
          <w:i w:val="0"/>
          <w:lang w:val="ru-RU"/>
        </w:rPr>
        <w:t xml:space="preserve">. </w:t>
      </w:r>
      <w:r w:rsidR="00250181" w:rsidRPr="0017694D">
        <w:rPr>
          <w:rFonts w:ascii="Times New Roman" w:hAnsi="Times New Roman"/>
          <w:i w:val="0"/>
          <w:lang w:val="ru-RU"/>
        </w:rPr>
        <w:t>М</w:t>
      </w:r>
      <w:proofErr w:type="spellStart"/>
      <w:r w:rsidR="00250181" w:rsidRPr="0017694D">
        <w:rPr>
          <w:rFonts w:ascii="Times New Roman" w:hAnsi="Times New Roman"/>
          <w:i w:val="0"/>
        </w:rPr>
        <w:t>ероприятия</w:t>
      </w:r>
      <w:proofErr w:type="spellEnd"/>
      <w:r w:rsidR="00250181" w:rsidRPr="0017694D">
        <w:rPr>
          <w:rFonts w:ascii="Times New Roman" w:hAnsi="Times New Roman"/>
          <w:i w:val="0"/>
        </w:rPr>
        <w:t xml:space="preserve"> по оптимизации санитарно-эпидемиологического состояния территории и здоровья населения</w:t>
      </w:r>
      <w:bookmarkEnd w:id="95"/>
      <w:bookmarkEnd w:id="96"/>
    </w:p>
    <w:p w14:paraId="2204424C" w14:textId="77777777" w:rsidR="00105B64" w:rsidRPr="00105B64" w:rsidRDefault="00105B64" w:rsidP="003A7B02">
      <w:pPr>
        <w:rPr>
          <w:lang w:val="x-none" w:eastAsia="x-none"/>
        </w:rPr>
      </w:pPr>
    </w:p>
    <w:p w14:paraId="158EAF3F" w14:textId="77777777" w:rsidR="0017694D" w:rsidRDefault="0017694D" w:rsidP="003A7B02">
      <w:pPr>
        <w:ind w:firstLine="567"/>
        <w:jc w:val="both"/>
        <w:rPr>
          <w:sz w:val="28"/>
          <w:szCs w:val="28"/>
        </w:rPr>
      </w:pPr>
      <w:r w:rsidRPr="0017694D">
        <w:rPr>
          <w:sz w:val="28"/>
          <w:szCs w:val="28"/>
        </w:rPr>
        <w:t>Мероприятия по охране окружающей среды направлены на</w:t>
      </w:r>
      <w:r w:rsidRPr="00755081">
        <w:rPr>
          <w:sz w:val="28"/>
          <w:szCs w:val="28"/>
        </w:rPr>
        <w:t xml:space="preserve"> улучшение санитарно-эпидемиологического состояния</w:t>
      </w:r>
      <w:r w:rsidRPr="0017694D">
        <w:rPr>
          <w:sz w:val="28"/>
          <w:szCs w:val="28"/>
        </w:rPr>
        <w:t xml:space="preserve"> территории</w:t>
      </w:r>
      <w:r w:rsidRPr="00755081">
        <w:rPr>
          <w:sz w:val="28"/>
          <w:szCs w:val="28"/>
        </w:rPr>
        <w:t xml:space="preserve"> и здоровья населения, в том числе:</w:t>
      </w:r>
    </w:p>
    <w:p w14:paraId="1DE5B651" w14:textId="77777777" w:rsidR="0017694D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4419A">
        <w:rPr>
          <w:sz w:val="28"/>
          <w:szCs w:val="28"/>
        </w:rPr>
        <w:t>организация и озеленение санитарно-защитных зон объектов;</w:t>
      </w:r>
    </w:p>
    <w:p w14:paraId="108FFE45" w14:textId="77777777" w:rsidR="0017694D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34419A">
        <w:rPr>
          <w:sz w:val="28"/>
          <w:szCs w:val="28"/>
        </w:rPr>
        <w:t>контроль качества вод, используемых в целях хозяйственно-питьевого водоснабжения;</w:t>
      </w:r>
    </w:p>
    <w:p w14:paraId="7F1A636C" w14:textId="77777777" w:rsidR="0017694D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F7E7A">
        <w:rPr>
          <w:sz w:val="28"/>
          <w:szCs w:val="28"/>
        </w:rPr>
        <w:t xml:space="preserve">организация системы экологического мониторинга </w:t>
      </w:r>
      <w:r>
        <w:rPr>
          <w:sz w:val="28"/>
          <w:szCs w:val="28"/>
        </w:rPr>
        <w:t>за состоянием окружающей среды;</w:t>
      </w:r>
    </w:p>
    <w:p w14:paraId="32651594" w14:textId="77777777" w:rsidR="0017694D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55081">
        <w:rPr>
          <w:sz w:val="28"/>
          <w:szCs w:val="28"/>
        </w:rPr>
        <w:t>организация и очистка п</w:t>
      </w:r>
      <w:r>
        <w:rPr>
          <w:sz w:val="28"/>
          <w:szCs w:val="28"/>
        </w:rPr>
        <w:t>оверхностного стока территории;</w:t>
      </w:r>
    </w:p>
    <w:p w14:paraId="6AF9A59B" w14:textId="77777777" w:rsidR="0017694D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55081">
        <w:rPr>
          <w:sz w:val="28"/>
          <w:szCs w:val="28"/>
        </w:rPr>
        <w:t xml:space="preserve">предлагаемый комплекс </w:t>
      </w:r>
      <w:proofErr w:type="spellStart"/>
      <w:r w:rsidRPr="00755081">
        <w:rPr>
          <w:sz w:val="28"/>
          <w:szCs w:val="28"/>
        </w:rPr>
        <w:t>шумо</w:t>
      </w:r>
      <w:proofErr w:type="spellEnd"/>
      <w:r w:rsidRPr="00755081">
        <w:rPr>
          <w:sz w:val="28"/>
          <w:szCs w:val="28"/>
        </w:rPr>
        <w:t xml:space="preserve">- и </w:t>
      </w:r>
      <w:proofErr w:type="spellStart"/>
      <w:r w:rsidRPr="00755081">
        <w:rPr>
          <w:sz w:val="28"/>
          <w:szCs w:val="28"/>
        </w:rPr>
        <w:t>виброзащитных</w:t>
      </w:r>
      <w:proofErr w:type="spellEnd"/>
      <w:r w:rsidRPr="00755081">
        <w:rPr>
          <w:sz w:val="28"/>
          <w:szCs w:val="28"/>
        </w:rPr>
        <w:t xml:space="preserve"> мероприятий, ме</w:t>
      </w:r>
      <w:r>
        <w:rPr>
          <w:sz w:val="28"/>
          <w:szCs w:val="28"/>
        </w:rPr>
        <w:t>роприятий по защите от ЭМИ;</w:t>
      </w:r>
    </w:p>
    <w:p w14:paraId="06531928" w14:textId="77777777" w:rsidR="0017694D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55081">
        <w:rPr>
          <w:sz w:val="28"/>
          <w:szCs w:val="28"/>
        </w:rPr>
        <w:t>планово-регулярная</w:t>
      </w:r>
      <w:r>
        <w:rPr>
          <w:sz w:val="28"/>
          <w:szCs w:val="28"/>
        </w:rPr>
        <w:t xml:space="preserve"> санитарная очистка территории;</w:t>
      </w:r>
    </w:p>
    <w:p w14:paraId="3CF8D219" w14:textId="77777777" w:rsidR="0017694D" w:rsidRPr="00755081" w:rsidRDefault="0017694D" w:rsidP="003A7B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755081">
        <w:rPr>
          <w:sz w:val="28"/>
          <w:szCs w:val="28"/>
        </w:rPr>
        <w:t>организация природно-экологического каркаса.</w:t>
      </w:r>
    </w:p>
    <w:p w14:paraId="36460E1D" w14:textId="77777777" w:rsidR="0074138B" w:rsidRDefault="0074138B" w:rsidP="003A7B02">
      <w:pPr>
        <w:rPr>
          <w:sz w:val="28"/>
          <w:szCs w:val="28"/>
        </w:rPr>
      </w:pPr>
    </w:p>
    <w:p w14:paraId="2304364A" w14:textId="77777777" w:rsidR="00BB402F" w:rsidRDefault="00BB402F" w:rsidP="003A7B02">
      <w:pPr>
        <w:rPr>
          <w:sz w:val="28"/>
          <w:szCs w:val="28"/>
        </w:rPr>
      </w:pPr>
    </w:p>
    <w:p w14:paraId="5B907197" w14:textId="77777777" w:rsidR="0082203F" w:rsidRDefault="0082203F" w:rsidP="003A7B02">
      <w:pPr>
        <w:rPr>
          <w:sz w:val="28"/>
          <w:szCs w:val="28"/>
        </w:rPr>
      </w:pPr>
    </w:p>
    <w:p w14:paraId="4F628D3D" w14:textId="77777777" w:rsidR="0082203F" w:rsidRDefault="0082203F" w:rsidP="003A7B02">
      <w:pPr>
        <w:rPr>
          <w:sz w:val="28"/>
          <w:szCs w:val="28"/>
        </w:rPr>
      </w:pPr>
    </w:p>
    <w:p w14:paraId="12D13FC5" w14:textId="77777777" w:rsidR="0082203F" w:rsidRDefault="0082203F" w:rsidP="003A7B02">
      <w:pPr>
        <w:rPr>
          <w:sz w:val="28"/>
          <w:szCs w:val="28"/>
        </w:rPr>
      </w:pPr>
    </w:p>
    <w:p w14:paraId="00881D8B" w14:textId="77777777" w:rsidR="0082203F" w:rsidRDefault="0082203F" w:rsidP="003A7B02">
      <w:pPr>
        <w:rPr>
          <w:sz w:val="28"/>
          <w:szCs w:val="28"/>
        </w:rPr>
      </w:pPr>
    </w:p>
    <w:p w14:paraId="00E22116" w14:textId="77777777" w:rsidR="0082203F" w:rsidRDefault="0082203F" w:rsidP="003A7B02">
      <w:pPr>
        <w:rPr>
          <w:sz w:val="28"/>
          <w:szCs w:val="28"/>
        </w:rPr>
      </w:pPr>
    </w:p>
    <w:p w14:paraId="7E1BF652" w14:textId="77777777" w:rsidR="0082203F" w:rsidRDefault="0082203F" w:rsidP="003A7B02">
      <w:pPr>
        <w:rPr>
          <w:sz w:val="28"/>
          <w:szCs w:val="28"/>
        </w:rPr>
      </w:pPr>
    </w:p>
    <w:p w14:paraId="11C5AF5F" w14:textId="77777777" w:rsidR="0082203F" w:rsidRDefault="0082203F" w:rsidP="003A7B02">
      <w:pPr>
        <w:rPr>
          <w:sz w:val="28"/>
          <w:szCs w:val="28"/>
        </w:rPr>
      </w:pPr>
    </w:p>
    <w:p w14:paraId="67E59950" w14:textId="77777777" w:rsidR="0082203F" w:rsidRDefault="0082203F" w:rsidP="003A7B02">
      <w:pPr>
        <w:rPr>
          <w:sz w:val="28"/>
          <w:szCs w:val="28"/>
        </w:rPr>
      </w:pPr>
    </w:p>
    <w:p w14:paraId="6E378F0A" w14:textId="77777777" w:rsidR="0082203F" w:rsidRDefault="0082203F" w:rsidP="003A7B02">
      <w:pPr>
        <w:rPr>
          <w:sz w:val="28"/>
          <w:szCs w:val="28"/>
        </w:rPr>
      </w:pPr>
    </w:p>
    <w:p w14:paraId="647771EF" w14:textId="77777777" w:rsidR="0082203F" w:rsidRDefault="0082203F" w:rsidP="003A7B02">
      <w:pPr>
        <w:rPr>
          <w:sz w:val="28"/>
          <w:szCs w:val="28"/>
        </w:rPr>
      </w:pPr>
    </w:p>
    <w:p w14:paraId="555ACF0A" w14:textId="580BF753" w:rsidR="0082203F" w:rsidRDefault="0082203F" w:rsidP="003A7B02">
      <w:pPr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  <w:r>
        <w:rPr>
          <w:noProof/>
          <w:sz w:val="28"/>
          <w:szCs w:val="28"/>
        </w:rPr>
        <w:drawing>
          <wp:inline distT="0" distB="0" distL="0" distR="0" wp14:anchorId="5E1C0165" wp14:editId="6BD1124C">
            <wp:extent cx="5939790" cy="8399145"/>
            <wp:effectExtent l="0" t="0" r="381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остановление заказник_Страница_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59E15" w14:textId="04A6C832" w:rsidR="0082203F" w:rsidRPr="0074138B" w:rsidRDefault="0082203F" w:rsidP="003A7B02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A262702" wp14:editId="56F49D8F">
            <wp:extent cx="5939790" cy="8399145"/>
            <wp:effectExtent l="0" t="0" r="381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остановление заказник_Страница_00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2203F" w:rsidRPr="0074138B" w:rsidSect="00105B64">
      <w:pgSz w:w="11906" w:h="16838"/>
      <w:pgMar w:top="851" w:right="851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1B16894" w14:textId="77777777" w:rsidR="00BC6990" w:rsidRDefault="00BC6990" w:rsidP="00507F8F">
      <w:r>
        <w:separator/>
      </w:r>
    </w:p>
  </w:endnote>
  <w:endnote w:type="continuationSeparator" w:id="0">
    <w:p w14:paraId="1C512925" w14:textId="77777777" w:rsidR="00BC6990" w:rsidRDefault="00BC6990" w:rsidP="00507F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59755596"/>
      <w:docPartObj>
        <w:docPartGallery w:val="Page Numbers (Bottom of Page)"/>
        <w:docPartUnique/>
      </w:docPartObj>
    </w:sdtPr>
    <w:sdtContent>
      <w:p w14:paraId="0BF54945" w14:textId="4EBCC193" w:rsidR="00BB75EA" w:rsidRDefault="00BB75EA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6208">
          <w:rPr>
            <w:noProof/>
          </w:rPr>
          <w:t>13</w:t>
        </w:r>
        <w:r>
          <w:fldChar w:fldCharType="end"/>
        </w:r>
      </w:p>
    </w:sdtContent>
  </w:sdt>
  <w:p w14:paraId="5A6C448A" w14:textId="77777777" w:rsidR="00BB75EA" w:rsidRDefault="00BB75EA">
    <w:pPr>
      <w:pStyle w:val="a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3DDBB36" w14:textId="77777777" w:rsidR="00BC6990" w:rsidRDefault="00BC6990" w:rsidP="00507F8F">
      <w:r>
        <w:separator/>
      </w:r>
    </w:p>
  </w:footnote>
  <w:footnote w:type="continuationSeparator" w:id="0">
    <w:p w14:paraId="57B64A19" w14:textId="77777777" w:rsidR="00BC6990" w:rsidRDefault="00BC6990" w:rsidP="00507F8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6"/>
    <w:multiLevelType w:val="singleLevel"/>
    <w:tmpl w:val="00000006"/>
    <w:name w:val="WW8Num4"/>
    <w:lvl w:ilvl="0">
      <w:start w:val="1"/>
      <w:numFmt w:val="bullet"/>
      <w:lvlText w:val=""/>
      <w:lvlJc w:val="left"/>
      <w:pPr>
        <w:tabs>
          <w:tab w:val="num" w:pos="284"/>
        </w:tabs>
        <w:ind w:left="284" w:hanging="283"/>
      </w:pPr>
      <w:rPr>
        <w:rFonts w:ascii="Symbol" w:hAnsi="Symbol"/>
      </w:rPr>
    </w:lvl>
  </w:abstractNum>
  <w:abstractNum w:abstractNumId="1">
    <w:nsid w:val="00000007"/>
    <w:multiLevelType w:val="singleLevel"/>
    <w:tmpl w:val="00000007"/>
    <w:name w:val="WW8Num5"/>
    <w:lvl w:ilvl="0">
      <w:start w:val="1"/>
      <w:numFmt w:val="bullet"/>
      <w:lvlText w:val=""/>
      <w:lvlJc w:val="left"/>
      <w:pPr>
        <w:tabs>
          <w:tab w:val="num" w:pos="567"/>
        </w:tabs>
        <w:ind w:left="567" w:hanging="454"/>
      </w:pPr>
      <w:rPr>
        <w:rFonts w:ascii="Symbol" w:hAnsi="Symbol"/>
      </w:rPr>
    </w:lvl>
  </w:abstractNum>
  <w:abstractNum w:abstractNumId="2">
    <w:nsid w:val="00000008"/>
    <w:multiLevelType w:val="singleLevel"/>
    <w:tmpl w:val="00000008"/>
    <w:name w:val="WW8Num6"/>
    <w:lvl w:ilvl="0">
      <w:start w:val="1"/>
      <w:numFmt w:val="bullet"/>
      <w:lvlText w:val=""/>
      <w:lvlJc w:val="left"/>
      <w:pPr>
        <w:tabs>
          <w:tab w:val="num" w:pos="851"/>
        </w:tabs>
        <w:ind w:left="851" w:hanging="709"/>
      </w:pPr>
      <w:rPr>
        <w:rFonts w:ascii="Symbol" w:hAnsi="Symbol"/>
      </w:rPr>
    </w:lvl>
  </w:abstractNum>
  <w:abstractNum w:abstractNumId="3">
    <w:nsid w:val="00000009"/>
    <w:multiLevelType w:val="singleLevel"/>
    <w:tmpl w:val="00000009"/>
    <w:name w:val="WW8Num7"/>
    <w:lvl w:ilvl="0">
      <w:start w:val="1"/>
      <w:numFmt w:val="bullet"/>
      <w:lvlText w:val=""/>
      <w:lvlJc w:val="left"/>
      <w:pPr>
        <w:tabs>
          <w:tab w:val="num" w:pos="1070"/>
        </w:tabs>
        <w:ind w:left="1070" w:hanging="360"/>
      </w:pPr>
      <w:rPr>
        <w:rFonts w:ascii="Symbol" w:hAnsi="Symbol"/>
      </w:rPr>
    </w:lvl>
  </w:abstractNum>
  <w:abstractNum w:abstractNumId="4">
    <w:nsid w:val="074C1C7D"/>
    <w:multiLevelType w:val="multilevel"/>
    <w:tmpl w:val="D6C26E5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."/>
      <w:lvlJc w:val="left"/>
      <w:pPr>
        <w:ind w:left="1570" w:hanging="720"/>
      </w:pPr>
    </w:lvl>
    <w:lvl w:ilvl="2">
      <w:start w:val="1"/>
      <w:numFmt w:val="decimal"/>
      <w:isLgl/>
      <w:lvlText w:val="%1.%2.%3."/>
      <w:lvlJc w:val="left"/>
      <w:pPr>
        <w:ind w:left="1429" w:hanging="720"/>
      </w:pPr>
    </w:lvl>
    <w:lvl w:ilvl="3">
      <w:start w:val="1"/>
      <w:numFmt w:val="decimal"/>
      <w:isLgl/>
      <w:lvlText w:val="%1.%2.%3.%4."/>
      <w:lvlJc w:val="left"/>
      <w:pPr>
        <w:ind w:left="1789" w:hanging="1080"/>
      </w:pPr>
    </w:lvl>
    <w:lvl w:ilvl="4">
      <w:start w:val="1"/>
      <w:numFmt w:val="decimal"/>
      <w:isLgl/>
      <w:lvlText w:val="%1.%2.%3.%4.%5."/>
      <w:lvlJc w:val="left"/>
      <w:pPr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440"/>
      </w:pPr>
    </w:lvl>
    <w:lvl w:ilvl="6">
      <w:start w:val="1"/>
      <w:numFmt w:val="decimal"/>
      <w:isLgl/>
      <w:lvlText w:val="%1.%2.%3.%4.%5.%6.%7."/>
      <w:lvlJc w:val="left"/>
      <w:pPr>
        <w:ind w:left="2509" w:hanging="1800"/>
      </w:p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</w:lvl>
  </w:abstractNum>
  <w:abstractNum w:abstractNumId="5">
    <w:nsid w:val="140817F7"/>
    <w:multiLevelType w:val="hybridMultilevel"/>
    <w:tmpl w:val="36327B28"/>
    <w:lvl w:ilvl="0" w:tplc="545A5C8C">
      <w:start w:val="1"/>
      <w:numFmt w:val="bullet"/>
      <w:lvlText w:val=""/>
      <w:lvlJc w:val="left"/>
      <w:pPr>
        <w:tabs>
          <w:tab w:val="num" w:pos="2339"/>
        </w:tabs>
        <w:ind w:left="2339" w:hanging="360"/>
      </w:pPr>
      <w:rPr>
        <w:rFonts w:ascii="Symbol" w:hAnsi="Symbol" w:hint="default"/>
      </w:rPr>
    </w:lvl>
    <w:lvl w:ilvl="1" w:tplc="30106230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">
    <w:nsid w:val="14F77609"/>
    <w:multiLevelType w:val="hybridMultilevel"/>
    <w:tmpl w:val="2A1601DA"/>
    <w:lvl w:ilvl="0" w:tplc="1D2EB85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3334AF"/>
    <w:multiLevelType w:val="hybridMultilevel"/>
    <w:tmpl w:val="3162C8F2"/>
    <w:lvl w:ilvl="0" w:tplc="FFFFFFFF">
      <w:start w:val="1"/>
      <w:numFmt w:val="bullet"/>
      <w:pStyle w:val="a"/>
      <w:lvlText w:val="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2" w:tplc="FFFFFFFF">
      <w:start w:val="1"/>
      <w:numFmt w:val="bullet"/>
      <w:lvlText w:val=""/>
      <w:lvlJc w:val="left"/>
      <w:pPr>
        <w:tabs>
          <w:tab w:val="num" w:pos="2727"/>
        </w:tabs>
        <w:ind w:left="2727" w:hanging="360"/>
      </w:pPr>
      <w:rPr>
        <w:rFonts w:ascii="Symbol" w:hAnsi="Symbol" w:hint="default"/>
      </w:rPr>
    </w:lvl>
    <w:lvl w:ilvl="3" w:tplc="FFFFFFFF">
      <w:start w:val="1"/>
      <w:numFmt w:val="bullet"/>
      <w:lvlText w:val="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8">
    <w:nsid w:val="1E6E1E7E"/>
    <w:multiLevelType w:val="multilevel"/>
    <w:tmpl w:val="C360E938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ascii="Calibri" w:eastAsia="Times New Roman" w:hAnsi="Calibri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color w:val="auto"/>
        <w:spacing w:val="0"/>
        <w:w w:val="100"/>
        <w:kern w:val="0"/>
        <w:position w:val="0"/>
        <w:sz w:val="22"/>
        <w:szCs w:val="22"/>
        <w:u w:val="none" w:color="000000"/>
        <w:effect w:val="none"/>
        <w:vertAlign w:val="baseline"/>
        <w:specVanish w:val="0"/>
      </w:rPr>
    </w:lvl>
    <w:lvl w:ilvl="1">
      <w:start w:val="1"/>
      <w:numFmt w:val="decimal"/>
      <w:pStyle w:val="2"/>
      <w:lvlText w:val="%1.%2."/>
      <w:lvlJc w:val="left"/>
      <w:pPr>
        <w:tabs>
          <w:tab w:val="num" w:pos="2703"/>
        </w:tabs>
        <w:ind w:left="2703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2004"/>
        </w:tabs>
        <w:ind w:left="2004" w:hanging="1152"/>
      </w:pPr>
      <w:rPr>
        <w:rFonts w:cs="Times New Roman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7676"/>
        </w:tabs>
        <w:ind w:left="767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9">
    <w:nsid w:val="1EB67314"/>
    <w:multiLevelType w:val="hybridMultilevel"/>
    <w:tmpl w:val="292CD138"/>
    <w:lvl w:ilvl="0" w:tplc="1D2EB85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3D44723"/>
    <w:multiLevelType w:val="hybridMultilevel"/>
    <w:tmpl w:val="8F1CCA72"/>
    <w:lvl w:ilvl="0" w:tplc="C67AC104">
      <w:start w:val="1"/>
      <w:numFmt w:val="bullet"/>
      <w:lvlText w:val=""/>
      <w:lvlJc w:val="left"/>
      <w:pPr>
        <w:tabs>
          <w:tab w:val="num" w:pos="1979"/>
        </w:tabs>
        <w:ind w:left="19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">
    <w:nsid w:val="42085D6C"/>
    <w:multiLevelType w:val="multilevel"/>
    <w:tmpl w:val="5858B172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."/>
      <w:lvlJc w:val="left"/>
      <w:pPr>
        <w:ind w:left="1429" w:hanging="720"/>
      </w:pPr>
    </w:lvl>
    <w:lvl w:ilvl="2">
      <w:start w:val="1"/>
      <w:numFmt w:val="decimal"/>
      <w:isLgl/>
      <w:lvlText w:val="%1.%2.%3."/>
      <w:lvlJc w:val="left"/>
      <w:pPr>
        <w:ind w:left="1429" w:hanging="720"/>
      </w:pPr>
    </w:lvl>
    <w:lvl w:ilvl="3">
      <w:start w:val="1"/>
      <w:numFmt w:val="decimal"/>
      <w:isLgl/>
      <w:lvlText w:val="%1.%2.%3.%4."/>
      <w:lvlJc w:val="left"/>
      <w:pPr>
        <w:ind w:left="1789" w:hanging="1080"/>
      </w:pPr>
    </w:lvl>
    <w:lvl w:ilvl="4">
      <w:start w:val="1"/>
      <w:numFmt w:val="decimal"/>
      <w:isLgl/>
      <w:lvlText w:val="%1.%2.%3.%4.%5."/>
      <w:lvlJc w:val="left"/>
      <w:pPr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ind w:left="2149" w:hanging="1440"/>
      </w:pPr>
    </w:lvl>
    <w:lvl w:ilvl="6">
      <w:start w:val="1"/>
      <w:numFmt w:val="decimal"/>
      <w:isLgl/>
      <w:lvlText w:val="%1.%2.%3.%4.%5.%6.%7."/>
      <w:lvlJc w:val="left"/>
      <w:pPr>
        <w:ind w:left="2509" w:hanging="1800"/>
      </w:p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</w:lvl>
  </w:abstractNum>
  <w:abstractNum w:abstractNumId="12">
    <w:nsid w:val="47C04CD6"/>
    <w:multiLevelType w:val="multilevel"/>
    <w:tmpl w:val="5BE28666"/>
    <w:lvl w:ilvl="0">
      <w:start w:val="3"/>
      <w:numFmt w:val="decimal"/>
      <w:lvlText w:val="%1."/>
      <w:lvlJc w:val="right"/>
      <w:pPr>
        <w:ind w:left="788" w:hanging="72"/>
      </w:pPr>
      <w:rPr>
        <w:rFonts w:hint="default"/>
        <w:b/>
        <w:i w:val="0"/>
        <w:color w:val="auto"/>
        <w:sz w:val="28"/>
        <w:szCs w:val="28"/>
      </w:rPr>
    </w:lvl>
    <w:lvl w:ilvl="1">
      <w:start w:val="1"/>
      <w:numFmt w:val="decimal"/>
      <w:lvlRestart w:val="0"/>
      <w:suff w:val="space"/>
      <w:lvlText w:val="%1.%2"/>
      <w:lvlJc w:val="center"/>
      <w:pPr>
        <w:ind w:left="964" w:firstLine="0"/>
      </w:pPr>
      <w:rPr>
        <w:rFonts w:ascii="Times New Roman" w:hAnsi="Times New Roman" w:hint="default"/>
        <w:b/>
        <w:i w:val="0"/>
        <w:sz w:val="28"/>
      </w:rPr>
    </w:lvl>
    <w:lvl w:ilvl="2">
      <w:start w:val="1"/>
      <w:numFmt w:val="decimal"/>
      <w:suff w:val="space"/>
      <w:lvlText w:val="%1.%2.%3"/>
      <w:lvlJc w:val="left"/>
      <w:pPr>
        <w:ind w:left="2484" w:hanging="504"/>
      </w:pPr>
      <w:rPr>
        <w:rFonts w:ascii="Times New Roman" w:hAnsi="Times New Roman" w:hint="default"/>
        <w:b/>
        <w:i w:val="0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2588"/>
        </w:tabs>
        <w:ind w:left="215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948"/>
        </w:tabs>
        <w:ind w:left="266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68"/>
        </w:tabs>
        <w:ind w:left="316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88"/>
        </w:tabs>
        <w:ind w:left="366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748"/>
        </w:tabs>
        <w:ind w:left="417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68"/>
        </w:tabs>
        <w:ind w:left="4748" w:hanging="1440"/>
      </w:pPr>
      <w:rPr>
        <w:rFonts w:hint="default"/>
      </w:rPr>
    </w:lvl>
  </w:abstractNum>
  <w:abstractNum w:abstractNumId="13">
    <w:nsid w:val="4D67276F"/>
    <w:multiLevelType w:val="multilevel"/>
    <w:tmpl w:val="00EA74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14">
    <w:nsid w:val="54E40597"/>
    <w:multiLevelType w:val="hybridMultilevel"/>
    <w:tmpl w:val="EE6AF342"/>
    <w:lvl w:ilvl="0" w:tplc="F53A40F8">
      <w:start w:val="1"/>
      <w:numFmt w:val="decimal"/>
      <w:lvlText w:val="%1."/>
      <w:lvlJc w:val="left"/>
      <w:pPr>
        <w:ind w:left="142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568F73FB"/>
    <w:multiLevelType w:val="hybridMultilevel"/>
    <w:tmpl w:val="67B04DBA"/>
    <w:lvl w:ilvl="0" w:tplc="56404F10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D42EAFC">
      <w:start w:val="1"/>
      <w:numFmt w:val="bullet"/>
      <w:lvlText w:val="o"/>
      <w:lvlJc w:val="left"/>
      <w:pPr>
        <w:ind w:left="11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8CE5D16">
      <w:start w:val="1"/>
      <w:numFmt w:val="bullet"/>
      <w:lvlText w:val="▪"/>
      <w:lvlJc w:val="left"/>
      <w:pPr>
        <w:ind w:left="19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B0E9A30">
      <w:start w:val="1"/>
      <w:numFmt w:val="bullet"/>
      <w:lvlText w:val="•"/>
      <w:lvlJc w:val="left"/>
      <w:pPr>
        <w:ind w:left="26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A4EED8E">
      <w:start w:val="1"/>
      <w:numFmt w:val="bullet"/>
      <w:lvlText w:val="o"/>
      <w:lvlJc w:val="left"/>
      <w:pPr>
        <w:ind w:left="33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7347500">
      <w:start w:val="1"/>
      <w:numFmt w:val="bullet"/>
      <w:lvlText w:val="▪"/>
      <w:lvlJc w:val="left"/>
      <w:pPr>
        <w:ind w:left="4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E06FFE">
      <w:start w:val="1"/>
      <w:numFmt w:val="bullet"/>
      <w:lvlText w:val="•"/>
      <w:lvlJc w:val="left"/>
      <w:pPr>
        <w:ind w:left="4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6B8BBA4">
      <w:start w:val="1"/>
      <w:numFmt w:val="bullet"/>
      <w:lvlText w:val="o"/>
      <w:lvlJc w:val="left"/>
      <w:pPr>
        <w:ind w:left="5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B56CF5C">
      <w:start w:val="1"/>
      <w:numFmt w:val="bullet"/>
      <w:lvlText w:val="▪"/>
      <w:lvlJc w:val="left"/>
      <w:pPr>
        <w:ind w:left="6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581E4882"/>
    <w:multiLevelType w:val="hybridMultilevel"/>
    <w:tmpl w:val="C71876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59ED29B6"/>
    <w:multiLevelType w:val="hybridMultilevel"/>
    <w:tmpl w:val="E1D662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7322A39"/>
    <w:multiLevelType w:val="hybridMultilevel"/>
    <w:tmpl w:val="137E43DC"/>
    <w:lvl w:ilvl="0" w:tplc="9082380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BBB267D"/>
    <w:multiLevelType w:val="hybridMultilevel"/>
    <w:tmpl w:val="E56E51AC"/>
    <w:lvl w:ilvl="0" w:tplc="8B2CA0C0">
      <w:start w:val="8"/>
      <w:numFmt w:val="decimal"/>
      <w:pStyle w:val="1"/>
      <w:lvlText w:val="%1.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20">
    <w:nsid w:val="718F5D93"/>
    <w:multiLevelType w:val="hybridMultilevel"/>
    <w:tmpl w:val="1DD0FC58"/>
    <w:lvl w:ilvl="0" w:tplc="FFFFFFFF">
      <w:start w:val="1"/>
      <w:numFmt w:val="bullet"/>
      <w:lvlText w:val=""/>
      <w:lvlJc w:val="left"/>
      <w:pPr>
        <w:tabs>
          <w:tab w:val="num" w:pos="2869"/>
        </w:tabs>
        <w:ind w:left="2869" w:hanging="360"/>
      </w:pPr>
      <w:rPr>
        <w:rFonts w:ascii="Symbol" w:hAnsi="Symbol" w:hint="default"/>
        <w:sz w:val="20"/>
        <w:szCs w:val="20"/>
      </w:rPr>
    </w:lvl>
    <w:lvl w:ilvl="1" w:tplc="FFFFFFFF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1"/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</w:num>
  <w:num w:numId="8">
    <w:abstractNumId w:val="16"/>
  </w:num>
  <w:num w:numId="9">
    <w:abstractNumId w:val="7"/>
  </w:num>
  <w:num w:numId="10">
    <w:abstractNumId w:val="18"/>
  </w:num>
  <w:num w:numId="11">
    <w:abstractNumId w:val="20"/>
  </w:num>
  <w:num w:numId="12">
    <w:abstractNumId w:val="5"/>
  </w:num>
  <w:num w:numId="13">
    <w:abstractNumId w:val="10"/>
  </w:num>
  <w:num w:numId="14">
    <w:abstractNumId w:val="14"/>
  </w:num>
  <w:num w:numId="15">
    <w:abstractNumId w:val="19"/>
  </w:num>
  <w:num w:numId="16">
    <w:abstractNumId w:val="13"/>
  </w:num>
  <w:num w:numId="17">
    <w:abstractNumId w:val="15"/>
  </w:num>
  <w:num w:numId="18">
    <w:abstractNumId w:val="17"/>
  </w:num>
  <w:num w:numId="19">
    <w:abstractNumId w:val="6"/>
  </w:num>
  <w:num w:numId="20">
    <w:abstractNumId w:val="2"/>
  </w:num>
  <w:num w:numId="21">
    <w:abstractNumId w:val="3"/>
  </w:num>
  <w:num w:numId="22">
    <w:abstractNumId w:val="0"/>
  </w:num>
  <w:num w:numId="23">
    <w:abstractNumId w:val="1"/>
  </w:num>
  <w:num w:numId="2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4E76"/>
    <w:rsid w:val="00035ABF"/>
    <w:rsid w:val="000775D3"/>
    <w:rsid w:val="00082733"/>
    <w:rsid w:val="000A43FC"/>
    <w:rsid w:val="000B18B3"/>
    <w:rsid w:val="000B219B"/>
    <w:rsid w:val="000C72CF"/>
    <w:rsid w:val="000E2DA5"/>
    <w:rsid w:val="00103C68"/>
    <w:rsid w:val="00105B64"/>
    <w:rsid w:val="00107996"/>
    <w:rsid w:val="00121EFF"/>
    <w:rsid w:val="0013244C"/>
    <w:rsid w:val="00156172"/>
    <w:rsid w:val="0017694D"/>
    <w:rsid w:val="00186E15"/>
    <w:rsid w:val="00196406"/>
    <w:rsid w:val="001D5BC4"/>
    <w:rsid w:val="001D75D3"/>
    <w:rsid w:val="001F45B6"/>
    <w:rsid w:val="00203858"/>
    <w:rsid w:val="0023228E"/>
    <w:rsid w:val="002418EA"/>
    <w:rsid w:val="00241CCD"/>
    <w:rsid w:val="002469F3"/>
    <w:rsid w:val="00250181"/>
    <w:rsid w:val="00280056"/>
    <w:rsid w:val="002B141E"/>
    <w:rsid w:val="002B762C"/>
    <w:rsid w:val="002C79C4"/>
    <w:rsid w:val="002E69BE"/>
    <w:rsid w:val="0030484E"/>
    <w:rsid w:val="00376672"/>
    <w:rsid w:val="0039079A"/>
    <w:rsid w:val="003940AE"/>
    <w:rsid w:val="003944BF"/>
    <w:rsid w:val="003A4C81"/>
    <w:rsid w:val="003A7B02"/>
    <w:rsid w:val="003D0DF3"/>
    <w:rsid w:val="003D3DE6"/>
    <w:rsid w:val="003E4A7A"/>
    <w:rsid w:val="00411128"/>
    <w:rsid w:val="00424BC9"/>
    <w:rsid w:val="00425C54"/>
    <w:rsid w:val="004417C6"/>
    <w:rsid w:val="00456D1A"/>
    <w:rsid w:val="00483570"/>
    <w:rsid w:val="004C0C20"/>
    <w:rsid w:val="004C6BBA"/>
    <w:rsid w:val="004D595F"/>
    <w:rsid w:val="004F1965"/>
    <w:rsid w:val="00507F8F"/>
    <w:rsid w:val="0051320D"/>
    <w:rsid w:val="005304F7"/>
    <w:rsid w:val="00560355"/>
    <w:rsid w:val="0056737C"/>
    <w:rsid w:val="00585B7D"/>
    <w:rsid w:val="005B0EBD"/>
    <w:rsid w:val="005B22D7"/>
    <w:rsid w:val="005D251D"/>
    <w:rsid w:val="005D5BC3"/>
    <w:rsid w:val="005D5DFE"/>
    <w:rsid w:val="005E4E76"/>
    <w:rsid w:val="005E5338"/>
    <w:rsid w:val="005F279E"/>
    <w:rsid w:val="0061020F"/>
    <w:rsid w:val="006178DC"/>
    <w:rsid w:val="0065067B"/>
    <w:rsid w:val="00660FD0"/>
    <w:rsid w:val="006731A3"/>
    <w:rsid w:val="006B2CF5"/>
    <w:rsid w:val="006B2D23"/>
    <w:rsid w:val="006C5B82"/>
    <w:rsid w:val="006D55A9"/>
    <w:rsid w:val="006E0EA3"/>
    <w:rsid w:val="006E36F3"/>
    <w:rsid w:val="006F1FF2"/>
    <w:rsid w:val="006F49D7"/>
    <w:rsid w:val="0071294E"/>
    <w:rsid w:val="007260FA"/>
    <w:rsid w:val="0074138B"/>
    <w:rsid w:val="00745754"/>
    <w:rsid w:val="00786603"/>
    <w:rsid w:val="007B2073"/>
    <w:rsid w:val="0082203F"/>
    <w:rsid w:val="00847CE2"/>
    <w:rsid w:val="008575F7"/>
    <w:rsid w:val="00872823"/>
    <w:rsid w:val="008854FB"/>
    <w:rsid w:val="008A62E2"/>
    <w:rsid w:val="008B43B0"/>
    <w:rsid w:val="00917D84"/>
    <w:rsid w:val="00926A69"/>
    <w:rsid w:val="00934747"/>
    <w:rsid w:val="009619B2"/>
    <w:rsid w:val="00971B5C"/>
    <w:rsid w:val="00980842"/>
    <w:rsid w:val="009863DA"/>
    <w:rsid w:val="00990EA6"/>
    <w:rsid w:val="009A6208"/>
    <w:rsid w:val="009B0A8B"/>
    <w:rsid w:val="009C793C"/>
    <w:rsid w:val="009E0DC8"/>
    <w:rsid w:val="009E2993"/>
    <w:rsid w:val="009F1B69"/>
    <w:rsid w:val="009F572B"/>
    <w:rsid w:val="00A05CD5"/>
    <w:rsid w:val="00A13501"/>
    <w:rsid w:val="00A15999"/>
    <w:rsid w:val="00A5034D"/>
    <w:rsid w:val="00A53E77"/>
    <w:rsid w:val="00A62216"/>
    <w:rsid w:val="00A67A3A"/>
    <w:rsid w:val="00A76D15"/>
    <w:rsid w:val="00AA719B"/>
    <w:rsid w:val="00B20629"/>
    <w:rsid w:val="00B56F28"/>
    <w:rsid w:val="00B6109B"/>
    <w:rsid w:val="00B62BA0"/>
    <w:rsid w:val="00B90961"/>
    <w:rsid w:val="00BB402F"/>
    <w:rsid w:val="00BB75EA"/>
    <w:rsid w:val="00BC1B7A"/>
    <w:rsid w:val="00BC6990"/>
    <w:rsid w:val="00BF498F"/>
    <w:rsid w:val="00C04567"/>
    <w:rsid w:val="00C27CA4"/>
    <w:rsid w:val="00C30EA8"/>
    <w:rsid w:val="00C44052"/>
    <w:rsid w:val="00C53568"/>
    <w:rsid w:val="00C62894"/>
    <w:rsid w:val="00C91D0C"/>
    <w:rsid w:val="00C9347F"/>
    <w:rsid w:val="00CA552B"/>
    <w:rsid w:val="00CB0615"/>
    <w:rsid w:val="00CF3868"/>
    <w:rsid w:val="00D070FB"/>
    <w:rsid w:val="00D26AB5"/>
    <w:rsid w:val="00D452BA"/>
    <w:rsid w:val="00D4647C"/>
    <w:rsid w:val="00D53B0A"/>
    <w:rsid w:val="00D614D6"/>
    <w:rsid w:val="00D834E3"/>
    <w:rsid w:val="00D87445"/>
    <w:rsid w:val="00E1773C"/>
    <w:rsid w:val="00E33897"/>
    <w:rsid w:val="00E34245"/>
    <w:rsid w:val="00E71C61"/>
    <w:rsid w:val="00E94761"/>
    <w:rsid w:val="00EC11D7"/>
    <w:rsid w:val="00ED0791"/>
    <w:rsid w:val="00EF6907"/>
    <w:rsid w:val="00F07C01"/>
    <w:rsid w:val="00F3325E"/>
    <w:rsid w:val="00F80067"/>
    <w:rsid w:val="00F963AD"/>
    <w:rsid w:val="00FF05AD"/>
    <w:rsid w:val="00FF6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34525BB5"/>
  <w15:docId w15:val="{EDA2844B-5E76-441A-92EC-278B4B9AE2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3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3944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0">
    <w:name w:val="heading 1"/>
    <w:basedOn w:val="a0"/>
    <w:next w:val="a0"/>
    <w:link w:val="11"/>
    <w:uiPriority w:val="9"/>
    <w:qFormat/>
    <w:rsid w:val="00F332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Знак2,Знак2 Знак,таблица 1а,Заголовок 2 Знак Знак,Заголовок 2 Знак Знак Знак Знак,Заголовок 2 Знак Знак Знак Знак Знак Знак Знак,Заголовок 2 Знак Знак Знак Знак Знак Знак Знак Знак,Название 2"/>
    <w:basedOn w:val="a0"/>
    <w:next w:val="a0"/>
    <w:link w:val="20"/>
    <w:unhideWhenUsed/>
    <w:qFormat/>
    <w:rsid w:val="003944B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0"/>
    <w:next w:val="a0"/>
    <w:link w:val="30"/>
    <w:uiPriority w:val="9"/>
    <w:unhideWhenUsed/>
    <w:qFormat/>
    <w:rsid w:val="00186E1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aliases w:val="Заголовок 4 подпункт УГТП"/>
    <w:basedOn w:val="a0"/>
    <w:next w:val="a0"/>
    <w:link w:val="40"/>
    <w:unhideWhenUsed/>
    <w:qFormat/>
    <w:rsid w:val="003944B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  <w:lang w:val="x-none" w:eastAsia="x-none"/>
    </w:rPr>
  </w:style>
  <w:style w:type="paragraph" w:styleId="6">
    <w:name w:val="heading 6"/>
    <w:aliases w:val="Заголовок 6_назв_табл"/>
    <w:basedOn w:val="a0"/>
    <w:next w:val="a0"/>
    <w:link w:val="60"/>
    <w:semiHidden/>
    <w:unhideWhenUsed/>
    <w:qFormat/>
    <w:rsid w:val="003944B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  <w:lang w:val="x-none" w:eastAsia="x-none"/>
    </w:rPr>
  </w:style>
  <w:style w:type="paragraph" w:styleId="7">
    <w:name w:val="heading 7"/>
    <w:basedOn w:val="a0"/>
    <w:next w:val="a0"/>
    <w:link w:val="70"/>
    <w:uiPriority w:val="99"/>
    <w:semiHidden/>
    <w:unhideWhenUsed/>
    <w:qFormat/>
    <w:rsid w:val="003944BF"/>
    <w:pPr>
      <w:keepNext/>
      <w:keepLines/>
      <w:numPr>
        <w:ilvl w:val="6"/>
        <w:numId w:val="1"/>
      </w:numPr>
      <w:tabs>
        <w:tab w:val="clear" w:pos="7676"/>
      </w:tabs>
      <w:spacing w:before="40"/>
      <w:ind w:left="0" w:firstLine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aliases w:val="Знак2 Знак1,Знак2 Знак Знак,таблица 1а Знак,Заголовок 2 Знак Знак Знак,Заголовок 2 Знак Знак Знак Знак Знак,Заголовок 2 Знак Знак Знак Знак Знак Знак Знак Знак1,Заголовок 2 Знак Знак Знак Знак Знак Знак Знак Знак Знак,Название 2 Знак"/>
    <w:basedOn w:val="a1"/>
    <w:link w:val="2"/>
    <w:rsid w:val="003944BF"/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character" w:customStyle="1" w:styleId="40">
    <w:name w:val="Заголовок 4 Знак"/>
    <w:aliases w:val="Заголовок 4 подпункт УГТП Знак"/>
    <w:basedOn w:val="a1"/>
    <w:link w:val="4"/>
    <w:rsid w:val="003944BF"/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character" w:customStyle="1" w:styleId="60">
    <w:name w:val="Заголовок 6 Знак"/>
    <w:aliases w:val="Заголовок 6_назв_табл Знак"/>
    <w:basedOn w:val="a1"/>
    <w:link w:val="6"/>
    <w:semiHidden/>
    <w:rsid w:val="003944BF"/>
    <w:rPr>
      <w:rFonts w:ascii="Times New Roman" w:eastAsia="Times New Roman" w:hAnsi="Times New Roman" w:cs="Times New Roman"/>
      <w:b/>
      <w:bCs/>
      <w:lang w:val="x-none" w:eastAsia="x-none"/>
    </w:rPr>
  </w:style>
  <w:style w:type="character" w:customStyle="1" w:styleId="70">
    <w:name w:val="Заголовок 7 Знак"/>
    <w:basedOn w:val="a1"/>
    <w:link w:val="7"/>
    <w:uiPriority w:val="99"/>
    <w:semiHidden/>
    <w:rsid w:val="003944BF"/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0"/>
      <w:lang w:eastAsia="ru-RU"/>
    </w:rPr>
  </w:style>
  <w:style w:type="character" w:customStyle="1" w:styleId="a4">
    <w:name w:val="Обычный (веб) Знак"/>
    <w:aliases w:val="Обычный (Интернет) Знак,Обычный (Web) Знак,Обычный (веб)1 Знак"/>
    <w:link w:val="a5"/>
    <w:uiPriority w:val="39"/>
    <w:locked/>
    <w:rsid w:val="003944BF"/>
    <w:rPr>
      <w:rFonts w:ascii="Arial" w:hAnsi="Arial" w:cs="Arial"/>
      <w:sz w:val="18"/>
      <w:lang w:val="x-none" w:eastAsia="x-none"/>
    </w:rPr>
  </w:style>
  <w:style w:type="paragraph" w:styleId="a5">
    <w:name w:val="Normal (Web)"/>
    <w:aliases w:val="Обычный (Интернет),Обычный (Web),Обычный (веб)1"/>
    <w:basedOn w:val="a0"/>
    <w:next w:val="a0"/>
    <w:link w:val="a4"/>
    <w:uiPriority w:val="39"/>
    <w:unhideWhenUsed/>
    <w:qFormat/>
    <w:rsid w:val="003944BF"/>
    <w:rPr>
      <w:rFonts w:ascii="Arial" w:eastAsiaTheme="minorHAnsi" w:hAnsi="Arial" w:cs="Arial"/>
      <w:sz w:val="18"/>
      <w:szCs w:val="22"/>
      <w:lang w:val="x-none" w:eastAsia="x-none"/>
    </w:rPr>
  </w:style>
  <w:style w:type="character" w:customStyle="1" w:styleId="a6">
    <w:name w:val="Основной текст с отступом Знак"/>
    <w:aliases w:val="Основной текст 1 Знак,Нумерованный список !! Знак,Надин стиль Знак,Исторические события Знак,Ист события с точкой Знак,Основной текст с отступом Знак Знак Знак,Body Text Indent Знак,Основной текст с отступом1 Знак"/>
    <w:basedOn w:val="a1"/>
    <w:link w:val="a7"/>
    <w:locked/>
    <w:rsid w:val="003944BF"/>
  </w:style>
  <w:style w:type="paragraph" w:styleId="a7">
    <w:name w:val="Body Text Indent"/>
    <w:aliases w:val="Основной текст 1,Нумерованный список !!,Надин стиль,Исторические события,Ист события с точкой,Основной текст с отступом Знак Знак,Body Text Indent,Основной текст с отступом1,Основной текст лево,Основной текст лево1"/>
    <w:basedOn w:val="a0"/>
    <w:link w:val="a6"/>
    <w:unhideWhenUsed/>
    <w:qFormat/>
    <w:rsid w:val="003944BF"/>
    <w:pPr>
      <w:spacing w:after="120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12">
    <w:name w:val="Основной текст с отступом Знак1"/>
    <w:aliases w:val="Основной текст 1 Знак1,Нумерованный список !! Знак1,Надин стиль Знак1,Исторические события Знак1,Ист события с точкой Знак1,Основной текст с отступом Знак Знак Знак1,Body Text Indent Знак1,Основной текст с отступом1 Знак1"/>
    <w:basedOn w:val="a1"/>
    <w:semiHidden/>
    <w:rsid w:val="003944B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Заголовок таблицы Знак"/>
    <w:link w:val="a9"/>
    <w:locked/>
    <w:rsid w:val="003944BF"/>
    <w:rPr>
      <w:i/>
      <w:sz w:val="28"/>
      <w:szCs w:val="24"/>
    </w:rPr>
  </w:style>
  <w:style w:type="paragraph" w:customStyle="1" w:styleId="a9">
    <w:name w:val="Заголовок таблицы"/>
    <w:basedOn w:val="a0"/>
    <w:link w:val="a8"/>
    <w:qFormat/>
    <w:rsid w:val="003944BF"/>
    <w:pPr>
      <w:ind w:firstLine="709"/>
      <w:jc w:val="center"/>
    </w:pPr>
    <w:rPr>
      <w:rFonts w:asciiTheme="minorHAnsi" w:eastAsiaTheme="minorHAnsi" w:hAnsiTheme="minorHAnsi" w:cstheme="minorBidi"/>
      <w:i/>
      <w:sz w:val="28"/>
      <w:szCs w:val="24"/>
      <w:lang w:eastAsia="en-US"/>
    </w:rPr>
  </w:style>
  <w:style w:type="character" w:customStyle="1" w:styleId="aa">
    <w:name w:val="Номер таблицы Знак"/>
    <w:link w:val="ab"/>
    <w:locked/>
    <w:rsid w:val="003944BF"/>
    <w:rPr>
      <w:sz w:val="28"/>
      <w:szCs w:val="24"/>
      <w:lang w:val="x-none" w:eastAsia="x-none"/>
    </w:rPr>
  </w:style>
  <w:style w:type="paragraph" w:customStyle="1" w:styleId="ab">
    <w:name w:val="Номер таблицы"/>
    <w:basedOn w:val="a0"/>
    <w:next w:val="a9"/>
    <w:link w:val="aa"/>
    <w:qFormat/>
    <w:rsid w:val="003944BF"/>
    <w:pPr>
      <w:ind w:firstLine="709"/>
      <w:jc w:val="right"/>
    </w:pPr>
    <w:rPr>
      <w:rFonts w:asciiTheme="minorHAnsi" w:eastAsiaTheme="minorHAnsi" w:hAnsiTheme="minorHAnsi" w:cstheme="minorBidi"/>
      <w:sz w:val="28"/>
      <w:szCs w:val="24"/>
      <w:lang w:val="x-none" w:eastAsia="x-none"/>
    </w:rPr>
  </w:style>
  <w:style w:type="paragraph" w:styleId="ac">
    <w:name w:val="table of figures"/>
    <w:basedOn w:val="a0"/>
    <w:next w:val="a0"/>
    <w:semiHidden/>
    <w:unhideWhenUsed/>
    <w:rsid w:val="003944BF"/>
  </w:style>
  <w:style w:type="character" w:customStyle="1" w:styleId="13">
    <w:name w:val="обычный 1 Знак"/>
    <w:link w:val="14"/>
    <w:locked/>
    <w:rsid w:val="003944BF"/>
    <w:rPr>
      <w:color w:val="000000"/>
      <w:sz w:val="28"/>
      <w:lang w:val="x-none" w:eastAsia="x-none"/>
    </w:rPr>
  </w:style>
  <w:style w:type="paragraph" w:customStyle="1" w:styleId="14">
    <w:name w:val="обычный 1"/>
    <w:basedOn w:val="ac"/>
    <w:link w:val="13"/>
    <w:qFormat/>
    <w:rsid w:val="003944BF"/>
    <w:pPr>
      <w:spacing w:line="360" w:lineRule="auto"/>
      <w:ind w:firstLine="680"/>
      <w:jc w:val="both"/>
    </w:pPr>
    <w:rPr>
      <w:rFonts w:asciiTheme="minorHAnsi" w:eastAsiaTheme="minorHAnsi" w:hAnsiTheme="minorHAnsi" w:cstheme="minorBidi"/>
      <w:color w:val="000000"/>
      <w:sz w:val="28"/>
      <w:szCs w:val="22"/>
      <w:lang w:val="x-none" w:eastAsia="x-none"/>
    </w:rPr>
  </w:style>
  <w:style w:type="table" w:styleId="ad">
    <w:name w:val="Table Grid"/>
    <w:basedOn w:val="a2"/>
    <w:uiPriority w:val="39"/>
    <w:rsid w:val="003944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7">
    <w:name w:val="Style7"/>
    <w:basedOn w:val="a0"/>
    <w:uiPriority w:val="39"/>
    <w:qFormat/>
    <w:rsid w:val="003944BF"/>
    <w:pPr>
      <w:widowControl w:val="0"/>
      <w:autoSpaceDE w:val="0"/>
      <w:autoSpaceDN w:val="0"/>
      <w:adjustRightInd w:val="0"/>
      <w:jc w:val="center"/>
    </w:pPr>
    <w:rPr>
      <w:sz w:val="24"/>
      <w:szCs w:val="24"/>
    </w:rPr>
  </w:style>
  <w:style w:type="character" w:customStyle="1" w:styleId="11">
    <w:name w:val="Заголовок 1 Знак"/>
    <w:basedOn w:val="a1"/>
    <w:link w:val="10"/>
    <w:uiPriority w:val="9"/>
    <w:rsid w:val="00F3325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ru-RU"/>
    </w:rPr>
  </w:style>
  <w:style w:type="character" w:styleId="ae">
    <w:name w:val="Hyperlink"/>
    <w:uiPriority w:val="99"/>
    <w:unhideWhenUsed/>
    <w:rsid w:val="00F3325E"/>
    <w:rPr>
      <w:color w:val="0000FF"/>
      <w:u w:val="single"/>
    </w:rPr>
  </w:style>
  <w:style w:type="paragraph" w:styleId="21">
    <w:name w:val="toc 2"/>
    <w:basedOn w:val="a0"/>
    <w:next w:val="a0"/>
    <w:autoRedefine/>
    <w:uiPriority w:val="39"/>
    <w:unhideWhenUsed/>
    <w:rsid w:val="0017694D"/>
    <w:pPr>
      <w:tabs>
        <w:tab w:val="right" w:leader="dot" w:pos="9345"/>
      </w:tabs>
      <w:spacing w:after="100"/>
      <w:ind w:left="200"/>
      <w:jc w:val="both"/>
    </w:pPr>
  </w:style>
  <w:style w:type="paragraph" w:styleId="15">
    <w:name w:val="toc 1"/>
    <w:basedOn w:val="a0"/>
    <w:next w:val="a0"/>
    <w:autoRedefine/>
    <w:uiPriority w:val="39"/>
    <w:unhideWhenUsed/>
    <w:rsid w:val="009B0A8B"/>
    <w:pPr>
      <w:tabs>
        <w:tab w:val="right" w:leader="dot" w:pos="9345"/>
      </w:tabs>
      <w:spacing w:after="100"/>
      <w:ind w:firstLine="180"/>
    </w:pPr>
  </w:style>
  <w:style w:type="paragraph" w:styleId="af">
    <w:name w:val="header"/>
    <w:basedOn w:val="a0"/>
    <w:link w:val="af0"/>
    <w:uiPriority w:val="99"/>
    <w:unhideWhenUsed/>
    <w:rsid w:val="00507F8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1"/>
    <w:link w:val="af"/>
    <w:uiPriority w:val="99"/>
    <w:rsid w:val="00507F8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footer"/>
    <w:basedOn w:val="a0"/>
    <w:link w:val="af2"/>
    <w:uiPriority w:val="99"/>
    <w:unhideWhenUsed/>
    <w:rsid w:val="00507F8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1"/>
    <w:link w:val="af1"/>
    <w:uiPriority w:val="99"/>
    <w:rsid w:val="00507F8F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Название Знак"/>
    <w:aliases w:val="Название таблицы Знак1"/>
    <w:uiPriority w:val="10"/>
    <w:rsid w:val="00A5034D"/>
    <w:rPr>
      <w:rFonts w:ascii="Arial" w:hAnsi="Arial"/>
      <w:sz w:val="18"/>
    </w:rPr>
  </w:style>
  <w:style w:type="paragraph" w:customStyle="1" w:styleId="1">
    <w:name w:val="Стиль Заголовок 1а + не полужирный"/>
    <w:basedOn w:val="a0"/>
    <w:autoRedefine/>
    <w:rsid w:val="000B18B3"/>
    <w:pPr>
      <w:pageBreakBefore/>
      <w:numPr>
        <w:numId w:val="15"/>
      </w:numPr>
      <w:ind w:left="0" w:firstLine="0"/>
      <w:jc w:val="center"/>
      <w:outlineLvl w:val="0"/>
    </w:pPr>
    <w:rPr>
      <w:b/>
      <w:sz w:val="28"/>
      <w:szCs w:val="28"/>
    </w:rPr>
  </w:style>
  <w:style w:type="paragraph" w:customStyle="1" w:styleId="af4">
    <w:name w:val="Осн_текст"/>
    <w:basedOn w:val="a0"/>
    <w:link w:val="af5"/>
    <w:rsid w:val="0074138B"/>
    <w:pPr>
      <w:ind w:firstLine="709"/>
      <w:jc w:val="both"/>
    </w:pPr>
    <w:rPr>
      <w:sz w:val="28"/>
      <w:szCs w:val="24"/>
    </w:rPr>
  </w:style>
  <w:style w:type="character" w:customStyle="1" w:styleId="af5">
    <w:name w:val="Осн_текст Знак"/>
    <w:basedOn w:val="a1"/>
    <w:link w:val="af4"/>
    <w:rsid w:val="0074138B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6">
    <w:name w:val="List Paragraph"/>
    <w:basedOn w:val="a0"/>
    <w:uiPriority w:val="34"/>
    <w:qFormat/>
    <w:rsid w:val="000B219B"/>
    <w:pPr>
      <w:ind w:left="720"/>
      <w:contextualSpacing/>
    </w:pPr>
  </w:style>
  <w:style w:type="character" w:styleId="af7">
    <w:name w:val="annotation reference"/>
    <w:basedOn w:val="a1"/>
    <w:uiPriority w:val="99"/>
    <w:semiHidden/>
    <w:unhideWhenUsed/>
    <w:rsid w:val="00C30EA8"/>
    <w:rPr>
      <w:sz w:val="16"/>
      <w:szCs w:val="16"/>
    </w:rPr>
  </w:style>
  <w:style w:type="paragraph" w:styleId="af8">
    <w:name w:val="annotation text"/>
    <w:basedOn w:val="a0"/>
    <w:link w:val="af9"/>
    <w:uiPriority w:val="99"/>
    <w:semiHidden/>
    <w:unhideWhenUsed/>
    <w:rsid w:val="00C30EA8"/>
  </w:style>
  <w:style w:type="character" w:customStyle="1" w:styleId="af9">
    <w:name w:val="Текст примечания Знак"/>
    <w:basedOn w:val="a1"/>
    <w:link w:val="af8"/>
    <w:uiPriority w:val="99"/>
    <w:semiHidden/>
    <w:rsid w:val="00C30EA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C30EA8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C30EA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c">
    <w:name w:val="Balloon Text"/>
    <w:basedOn w:val="a0"/>
    <w:link w:val="afd"/>
    <w:uiPriority w:val="99"/>
    <w:semiHidden/>
    <w:unhideWhenUsed/>
    <w:rsid w:val="00C30EA8"/>
    <w:rPr>
      <w:rFonts w:ascii="Segoe UI" w:hAnsi="Segoe UI" w:cs="Segoe UI"/>
      <w:sz w:val="18"/>
      <w:szCs w:val="18"/>
    </w:rPr>
  </w:style>
  <w:style w:type="character" w:customStyle="1" w:styleId="afd">
    <w:name w:val="Текст выноски Знак"/>
    <w:basedOn w:val="a1"/>
    <w:link w:val="afc"/>
    <w:uiPriority w:val="99"/>
    <w:semiHidden/>
    <w:rsid w:val="00C30EA8"/>
    <w:rPr>
      <w:rFonts w:ascii="Segoe UI" w:eastAsia="Times New Roman" w:hAnsi="Segoe UI" w:cs="Segoe UI"/>
      <w:sz w:val="18"/>
      <w:szCs w:val="18"/>
      <w:lang w:eastAsia="ru-RU"/>
    </w:rPr>
  </w:style>
  <w:style w:type="paragraph" w:customStyle="1" w:styleId="Normal0">
    <w:name w:val="Normal 0"/>
    <w:basedOn w:val="a0"/>
    <w:link w:val="Normal00"/>
    <w:qFormat/>
    <w:rsid w:val="006C5B82"/>
    <w:pPr>
      <w:ind w:firstLine="567"/>
      <w:jc w:val="both"/>
    </w:pPr>
    <w:rPr>
      <w:sz w:val="28"/>
      <w:szCs w:val="28"/>
    </w:rPr>
  </w:style>
  <w:style w:type="character" w:customStyle="1" w:styleId="Normal00">
    <w:name w:val="Normal 0 Знак"/>
    <w:link w:val="Normal0"/>
    <w:rsid w:val="006C5B82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e">
    <w:name w:val="Body Text"/>
    <w:aliases w:val="Знак1 Знак,Основной текст Знак Знак,Основной текст Зн,Основной РПС"/>
    <w:basedOn w:val="a0"/>
    <w:link w:val="aff"/>
    <w:qFormat/>
    <w:rsid w:val="00A15999"/>
    <w:pPr>
      <w:spacing w:after="120"/>
    </w:pPr>
  </w:style>
  <w:style w:type="character" w:customStyle="1" w:styleId="aff">
    <w:name w:val="Основной текст Знак"/>
    <w:aliases w:val="Знак1 Знак Знак,Основной текст Знак Знак Знак,Основной текст Зн Знак,Основной РПС Знак"/>
    <w:basedOn w:val="a1"/>
    <w:link w:val="afe"/>
    <w:rsid w:val="00A1599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37">
    <w:name w:val="Style37"/>
    <w:basedOn w:val="a0"/>
    <w:qFormat/>
    <w:rsid w:val="00A15999"/>
    <w:pPr>
      <w:widowControl w:val="0"/>
      <w:autoSpaceDE w:val="0"/>
      <w:autoSpaceDN w:val="0"/>
      <w:adjustRightInd w:val="0"/>
      <w:jc w:val="both"/>
    </w:pPr>
    <w:rPr>
      <w:rFonts w:ascii="Century Schoolbook" w:hAnsi="Century Schoolbook"/>
      <w:sz w:val="24"/>
      <w:szCs w:val="24"/>
    </w:rPr>
  </w:style>
  <w:style w:type="paragraph" w:styleId="22">
    <w:name w:val="Body Text 2"/>
    <w:basedOn w:val="a0"/>
    <w:link w:val="23"/>
    <w:uiPriority w:val="99"/>
    <w:semiHidden/>
    <w:unhideWhenUsed/>
    <w:rsid w:val="005B0EBD"/>
    <w:pPr>
      <w:spacing w:after="120" w:line="480" w:lineRule="auto"/>
    </w:pPr>
  </w:style>
  <w:style w:type="character" w:customStyle="1" w:styleId="23">
    <w:name w:val="Основной текст 2 Знак"/>
    <w:basedOn w:val="a1"/>
    <w:link w:val="22"/>
    <w:uiPriority w:val="99"/>
    <w:semiHidden/>
    <w:rsid w:val="005B0EB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">
    <w:name w:val="маркер"/>
    <w:basedOn w:val="af4"/>
    <w:rsid w:val="00103C68"/>
    <w:pPr>
      <w:numPr>
        <w:numId w:val="9"/>
      </w:numPr>
    </w:pPr>
    <w:rPr>
      <w:szCs w:val="28"/>
    </w:rPr>
  </w:style>
  <w:style w:type="paragraph" w:customStyle="1" w:styleId="ConsPlusNormal">
    <w:name w:val="ConsPlusNormal"/>
    <w:rsid w:val="00103C6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31">
    <w:name w:val="Body Text Indent 3"/>
    <w:basedOn w:val="a0"/>
    <w:link w:val="32"/>
    <w:unhideWhenUsed/>
    <w:rsid w:val="00CA552B"/>
    <w:pPr>
      <w:spacing w:after="120" w:line="259" w:lineRule="auto"/>
      <w:ind w:left="283"/>
    </w:pPr>
    <w:rPr>
      <w:rFonts w:asciiTheme="minorHAnsi" w:eastAsiaTheme="minorHAnsi" w:hAnsiTheme="minorHAnsi" w:cstheme="minorBidi"/>
      <w:sz w:val="16"/>
      <w:szCs w:val="16"/>
      <w:lang w:eastAsia="en-US"/>
    </w:rPr>
  </w:style>
  <w:style w:type="character" w:customStyle="1" w:styleId="32">
    <w:name w:val="Основной текст с отступом 3 Знак"/>
    <w:basedOn w:val="a1"/>
    <w:link w:val="31"/>
    <w:rsid w:val="00CA552B"/>
    <w:rPr>
      <w:sz w:val="16"/>
      <w:szCs w:val="16"/>
    </w:rPr>
  </w:style>
  <w:style w:type="paragraph" w:styleId="aff0">
    <w:name w:val="No Spacing"/>
    <w:uiPriority w:val="1"/>
    <w:qFormat/>
    <w:rsid w:val="00186E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0">
    <w:name w:val="Заголовок 3 Знак"/>
    <w:basedOn w:val="a1"/>
    <w:link w:val="3"/>
    <w:uiPriority w:val="9"/>
    <w:rsid w:val="00186E15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paragraph" w:styleId="aff1">
    <w:name w:val="Title"/>
    <w:basedOn w:val="a0"/>
    <w:next w:val="a0"/>
    <w:link w:val="16"/>
    <w:uiPriority w:val="10"/>
    <w:qFormat/>
    <w:rsid w:val="00186E15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6">
    <w:name w:val="Название Знак1"/>
    <w:basedOn w:val="a1"/>
    <w:link w:val="aff1"/>
    <w:uiPriority w:val="10"/>
    <w:rsid w:val="00186E15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aff2">
    <w:name w:val="Subtitle"/>
    <w:basedOn w:val="a0"/>
    <w:next w:val="a0"/>
    <w:link w:val="aff3"/>
    <w:uiPriority w:val="11"/>
    <w:qFormat/>
    <w:rsid w:val="00186E15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3">
    <w:name w:val="Подзаголовок Знак"/>
    <w:basedOn w:val="a1"/>
    <w:link w:val="aff2"/>
    <w:uiPriority w:val="11"/>
    <w:rsid w:val="00186E15"/>
    <w:rPr>
      <w:rFonts w:eastAsiaTheme="minorEastAsia"/>
      <w:color w:val="5A5A5A" w:themeColor="text1" w:themeTint="A5"/>
      <w:spacing w:val="15"/>
      <w:lang w:eastAsia="ru-RU"/>
    </w:rPr>
  </w:style>
  <w:style w:type="character" w:styleId="aff4">
    <w:name w:val="Subtle Emphasis"/>
    <w:basedOn w:val="a1"/>
    <w:uiPriority w:val="19"/>
    <w:qFormat/>
    <w:rsid w:val="00186E15"/>
    <w:rPr>
      <w:i/>
      <w:iCs/>
      <w:color w:val="404040" w:themeColor="text1" w:themeTint="BF"/>
    </w:rPr>
  </w:style>
  <w:style w:type="character" w:styleId="aff5">
    <w:name w:val="Emphasis"/>
    <w:basedOn w:val="a1"/>
    <w:uiPriority w:val="20"/>
    <w:qFormat/>
    <w:rsid w:val="00186E15"/>
    <w:rPr>
      <w:i/>
      <w:iCs/>
    </w:rPr>
  </w:style>
  <w:style w:type="character" w:styleId="aff6">
    <w:name w:val="Intense Emphasis"/>
    <w:basedOn w:val="a1"/>
    <w:uiPriority w:val="21"/>
    <w:qFormat/>
    <w:rsid w:val="00186E15"/>
    <w:rPr>
      <w:i/>
      <w:iCs/>
      <w:color w:val="5B9BD5" w:themeColor="accent1"/>
    </w:rPr>
  </w:style>
  <w:style w:type="character" w:styleId="aff7">
    <w:name w:val="Strong"/>
    <w:basedOn w:val="a1"/>
    <w:uiPriority w:val="22"/>
    <w:qFormat/>
    <w:rsid w:val="00186E15"/>
    <w:rPr>
      <w:b/>
      <w:bCs/>
    </w:rPr>
  </w:style>
  <w:style w:type="paragraph" w:styleId="24">
    <w:name w:val="Quote"/>
    <w:basedOn w:val="a0"/>
    <w:next w:val="a0"/>
    <w:link w:val="25"/>
    <w:uiPriority w:val="29"/>
    <w:qFormat/>
    <w:rsid w:val="00186E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5">
    <w:name w:val="Цитата 2 Знак"/>
    <w:basedOn w:val="a1"/>
    <w:link w:val="24"/>
    <w:uiPriority w:val="29"/>
    <w:rsid w:val="00186E15"/>
    <w:rPr>
      <w:rFonts w:ascii="Times New Roman" w:eastAsia="Times New Roman" w:hAnsi="Times New Roman" w:cs="Times New Roman"/>
      <w:i/>
      <w:iCs/>
      <w:color w:val="404040" w:themeColor="text1" w:themeTint="BF"/>
      <w:sz w:val="20"/>
      <w:szCs w:val="20"/>
      <w:lang w:eastAsia="ru-RU"/>
    </w:rPr>
  </w:style>
  <w:style w:type="character" w:styleId="aff8">
    <w:name w:val="Subtle Reference"/>
    <w:basedOn w:val="a1"/>
    <w:uiPriority w:val="31"/>
    <w:qFormat/>
    <w:rsid w:val="00186E15"/>
    <w:rPr>
      <w:smallCaps/>
      <w:color w:val="5A5A5A" w:themeColor="text1" w:themeTint="A5"/>
    </w:rPr>
  </w:style>
  <w:style w:type="character" w:styleId="aff9">
    <w:name w:val="Intense Reference"/>
    <w:basedOn w:val="a1"/>
    <w:uiPriority w:val="32"/>
    <w:qFormat/>
    <w:rsid w:val="00186E15"/>
    <w:rPr>
      <w:b/>
      <w:bCs/>
      <w:smallCaps/>
      <w:color w:val="5B9BD5" w:themeColor="accent1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925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5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9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1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9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0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0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0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4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7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4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2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2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5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39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7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0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5A42A1-5205-4D23-A67C-14FB92AB54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2042</TotalTime>
  <Pages>35</Pages>
  <Words>9641</Words>
  <Characters>54958</Characters>
  <Application>Microsoft Office Word</Application>
  <DocSecurity>0</DocSecurity>
  <Lines>457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I5</dc:creator>
  <cp:keywords/>
  <dc:description/>
  <cp:lastModifiedBy>Учетная запись Майкрософт</cp:lastModifiedBy>
  <cp:revision>65</cp:revision>
  <dcterms:created xsi:type="dcterms:W3CDTF">2021-04-27T06:58:00Z</dcterms:created>
  <dcterms:modified xsi:type="dcterms:W3CDTF">2022-10-17T07:06:00Z</dcterms:modified>
</cp:coreProperties>
</file>